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E0996" w14:textId="77777777" w:rsidR="008F2940" w:rsidRPr="00314E71" w:rsidRDefault="008F2940" w:rsidP="00314E7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3F26CD3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45B060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8C158F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24021D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71F358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EAFC56" w14:textId="77777777" w:rsidR="008F2940" w:rsidRPr="00314E71" w:rsidRDefault="00090D71" w:rsidP="00314E71">
      <w:pPr>
        <w:spacing w:before="7"/>
        <w:ind w:left="182" w:right="910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Wh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me?</w:t>
      </w:r>
    </w:p>
    <w:p w14:paraId="66DF2663" w14:textId="77777777" w:rsidR="008F2940" w:rsidRPr="00314E71" w:rsidRDefault="00090D71" w:rsidP="00314E71">
      <w:pPr>
        <w:ind w:left="182" w:right="5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 is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mar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ri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 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ills,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rie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 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ive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ervie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9D0982E" w14:textId="77777777" w:rsidR="008F2940" w:rsidRPr="00314E71" w:rsidRDefault="008F2940" w:rsidP="00314E7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26AEBFB" w14:textId="77777777" w:rsidR="008F2940" w:rsidRPr="00314E71" w:rsidRDefault="00090D71" w:rsidP="00314E71">
      <w:pPr>
        <w:ind w:left="182" w:right="777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ood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s?</w:t>
      </w:r>
    </w:p>
    <w:p w14:paraId="0AEC0322" w14:textId="77777777" w:rsidR="008F2940" w:rsidRPr="00314E71" w:rsidRDefault="00090D71" w:rsidP="00314E71">
      <w:pPr>
        <w:ind w:left="182" w:right="5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sear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eri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ls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hou</w:t>
      </w:r>
      <w:r w:rsidRPr="00314E71">
        <w:rPr>
          <w:rFonts w:asciiTheme="minorHAnsi" w:eastAsia="Calibri" w:hAnsiTheme="minorHAnsi" w:cstheme="minorHAnsi"/>
          <w:sz w:val="22"/>
          <w:szCs w:val="22"/>
        </w:rPr>
        <w:t>ld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14E7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If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sear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sed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,  a</w:t>
      </w:r>
      <w:r w:rsidRPr="00314E71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gle</w:t>
      </w:r>
      <w:r w:rsidRPr="00314E71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versi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may</w:t>
      </w:r>
      <w:r w:rsidRPr="00314E7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e,</w:t>
      </w:r>
      <w:r w:rsidRPr="00314E71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ver</w:t>
      </w:r>
      <w:r w:rsidRPr="00314E71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at</w:t>
      </w:r>
      <w:r w:rsidRPr="00314E71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ail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red</w:t>
      </w:r>
      <w:r w:rsidRPr="00314E71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 em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sz w:val="22"/>
          <w:szCs w:val="22"/>
        </w:rPr>
        <w:t>arg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14E7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’re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ge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may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evise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me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n 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rea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ver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er.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Th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z w:val="22"/>
          <w:szCs w:val="22"/>
        </w:rPr>
        <w:t>mi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esse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mar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ires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resear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 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40E813" w14:textId="77777777" w:rsidR="008F2940" w:rsidRPr="00314E71" w:rsidRDefault="008F2940" w:rsidP="00314E7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413E7A3" w14:textId="77777777" w:rsidR="008F2940" w:rsidRPr="00314E71" w:rsidRDefault="00090D71" w:rsidP="00314E71">
      <w:pPr>
        <w:ind w:left="182" w:right="77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Wh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a c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?</w:t>
      </w:r>
    </w:p>
    <w:p w14:paraId="2AAA1DAD" w14:textId="77777777" w:rsidR="008F2940" w:rsidRPr="00314E71" w:rsidRDefault="00090D71" w:rsidP="00314E71">
      <w:pPr>
        <w:ind w:left="182" w:right="5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gi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sed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rmat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rgra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s.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f a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gi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lis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everse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egi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t 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ckw</w:t>
      </w:r>
      <w:r w:rsidRPr="00314E71">
        <w:rPr>
          <w:rFonts w:asciiTheme="minorHAnsi" w:eastAsia="Calibri" w:hAnsiTheme="minorHAnsi" w:cstheme="minorHAnsi"/>
          <w:sz w:val="22"/>
          <w:szCs w:val="22"/>
        </w:rPr>
        <w:t>ar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Esse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: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314E71">
        <w:rPr>
          <w:rFonts w:asciiTheme="minorHAnsi" w:eastAsia="Calibri" w:hAnsiTheme="minorHAnsi" w:cstheme="minorHAnsi"/>
          <w:sz w:val="22"/>
          <w:szCs w:val="22"/>
        </w:rPr>
        <w:t>ame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rga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le,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 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t/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lveme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y se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ral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314E71">
        <w:rPr>
          <w:rFonts w:asciiTheme="minorHAnsi" w:eastAsia="Calibri" w:hAnsiTheme="minorHAnsi" w:cstheme="minorHAnsi"/>
          <w:sz w:val="22"/>
          <w:szCs w:val="22"/>
        </w:rPr>
        <w:t>ll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s,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ri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ills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ieveme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B4137EF" w14:textId="77777777" w:rsidR="008F2940" w:rsidRPr="00314E71" w:rsidRDefault="008F2940" w:rsidP="00314E7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00BAD9A" w14:textId="77777777" w:rsidR="008F2940" w:rsidRPr="00314E71" w:rsidRDefault="00090D71" w:rsidP="00314E71">
      <w:pPr>
        <w:ind w:left="182" w:right="42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z w:val="22"/>
          <w:szCs w:val="22"/>
        </w:rPr>
        <w:t>How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rin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diff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me?</w:t>
      </w:r>
    </w:p>
    <w:p w14:paraId="0B0FEEBA" w14:textId="77777777" w:rsidR="008F2940" w:rsidRPr="00314E71" w:rsidRDefault="00090D71" w:rsidP="00314E71">
      <w:pPr>
        <w:ind w:left="182" w:right="381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>An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eri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may 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iali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 as:</w:t>
      </w:r>
    </w:p>
    <w:p w14:paraId="7D45F9C2" w14:textId="77777777" w:rsidR="008F2940" w:rsidRPr="00314E71" w:rsidRDefault="008F2940" w:rsidP="00314E71">
      <w:pPr>
        <w:spacing w:before="9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5"/>
        <w:gridCol w:w="2579"/>
        <w:gridCol w:w="1526"/>
        <w:gridCol w:w="2984"/>
      </w:tblGrid>
      <w:tr w:rsidR="00314E71" w:rsidRPr="00314E71" w14:paraId="4ED399CA" w14:textId="77777777">
        <w:trPr>
          <w:trHeight w:hRule="exact" w:val="366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008B7D6B" w14:textId="77777777" w:rsidR="008F2940" w:rsidRPr="00314E71" w:rsidRDefault="00090D71" w:rsidP="00314E71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ills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025721C1" w14:textId="77777777" w:rsidR="008F2940" w:rsidRPr="00314E71" w:rsidRDefault="00090D71" w:rsidP="00314E71">
            <w:pPr>
              <w:spacing w:before="47"/>
              <w:ind w:left="2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Lab</w:t>
            </w:r>
            <w:r w:rsidRPr="00314E7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x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63B69F36" w14:textId="77777777" w:rsidR="008F2940" w:rsidRPr="00314E71" w:rsidRDefault="00090D71" w:rsidP="00314E71">
            <w:pPr>
              <w:spacing w:before="47"/>
              <w:ind w:left="29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Lab</w:t>
            </w:r>
            <w:r w:rsidRPr="00314E7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ills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</w:tcPr>
          <w:p w14:paraId="7006C57F" w14:textId="77777777" w:rsidR="008F2940" w:rsidRPr="00314E71" w:rsidRDefault="00090D71" w:rsidP="00314E71">
            <w:pPr>
              <w:spacing w:before="47"/>
              <w:ind w:left="3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eleva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rses</w:t>
            </w:r>
          </w:p>
        </w:tc>
      </w:tr>
      <w:tr w:rsidR="00314E71" w:rsidRPr="00314E71" w14:paraId="4505375B" w14:textId="77777777">
        <w:trPr>
          <w:trHeight w:hRule="exact" w:val="366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6BFAF94" w14:textId="77777777" w:rsidR="008F2940" w:rsidRPr="00314E71" w:rsidRDefault="00090D71" w:rsidP="00314E71">
            <w:pPr>
              <w:spacing w:line="26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gi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eri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x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eri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2BF8866" w14:textId="77777777" w:rsidR="008F2940" w:rsidRPr="00314E71" w:rsidRDefault="00090D71" w:rsidP="00314E71">
            <w:pPr>
              <w:spacing w:line="260" w:lineRule="exact"/>
              <w:ind w:left="2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emic 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x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28E07D69" w14:textId="77777777" w:rsidR="008F2940" w:rsidRPr="00314E71" w:rsidRDefault="00090D71" w:rsidP="00314E71">
            <w:pPr>
              <w:spacing w:line="260" w:lineRule="exact"/>
              <w:ind w:left="29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esear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ch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</w:tcPr>
          <w:p w14:paraId="4737DC24" w14:textId="77777777" w:rsidR="008F2940" w:rsidRPr="00314E71" w:rsidRDefault="00090D71" w:rsidP="00314E71">
            <w:pPr>
              <w:spacing w:line="260" w:lineRule="exact"/>
              <w:ind w:left="3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esign 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</w:tbl>
    <w:p w14:paraId="74297592" w14:textId="77777777" w:rsidR="008F2940" w:rsidRPr="00314E71" w:rsidRDefault="00090D71" w:rsidP="00314E71">
      <w:pPr>
        <w:spacing w:line="260" w:lineRule="exact"/>
        <w:ind w:left="18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An</w:t>
      </w:r>
      <w:r w:rsidRPr="00314E71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gi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eer</w:t>
      </w:r>
      <w:r w:rsidRPr="00314E71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en</w:t>
      </w:r>
      <w:r w:rsidRPr="00314E71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emic</w:t>
      </w:r>
      <w:r w:rsidRPr="00314E71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rk</w:t>
      </w:r>
      <w:r w:rsidRPr="00314E71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ud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list</w:t>
      </w:r>
      <w:r w:rsidRPr="00314E71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rses</w:t>
      </w:r>
      <w:r w:rsidRPr="00314E71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eleva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je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. </w:t>
      </w:r>
      <w:r w:rsidRPr="00314E71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position w:val="1"/>
          <w:sz w:val="22"/>
          <w:szCs w:val="22"/>
        </w:rPr>
        <w:t>emic</w:t>
      </w:r>
    </w:p>
    <w:p w14:paraId="7590683C" w14:textId="77777777" w:rsidR="008F2940" w:rsidRPr="00314E71" w:rsidRDefault="00090D71" w:rsidP="00314E71">
      <w:pPr>
        <w:spacing w:before="2"/>
        <w:ind w:left="182" w:right="57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mig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lis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rk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314E71">
        <w:rPr>
          <w:rFonts w:asciiTheme="minorHAnsi" w:eastAsia="Calibri" w:hAnsiTheme="minorHAnsi" w:cstheme="minorHAnsi"/>
          <w:sz w:val="22"/>
          <w:szCs w:val="22"/>
        </w:rPr>
        <w:t>e,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if</w:t>
      </w:r>
      <w:r w:rsidRPr="00314E7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ey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ave</w:t>
      </w:r>
      <w:r w:rsidRPr="00314E7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in</w:t>
      </w:r>
      <w:r w:rsidRPr="00314E7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an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 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vir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ills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may also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lis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f 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ir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n.</w:t>
      </w:r>
    </w:p>
    <w:p w14:paraId="3FFBABED" w14:textId="77777777" w:rsidR="008F2940" w:rsidRPr="00314E71" w:rsidRDefault="008F2940" w:rsidP="00314E7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4FF6CC1" w14:textId="77777777" w:rsidR="008F2940" w:rsidRPr="00314E71" w:rsidRDefault="00090D71" w:rsidP="00314E71">
      <w:pPr>
        <w:ind w:left="18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Wh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ow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s?</w:t>
      </w:r>
    </w:p>
    <w:p w14:paraId="45FBF0CB" w14:textId="77777777" w:rsidR="008F2940" w:rsidRPr="00314E71" w:rsidRDefault="00090D71" w:rsidP="00314E71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ur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hu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n s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less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314E71">
        <w:rPr>
          <w:rFonts w:asciiTheme="minorHAnsi" w:eastAsia="Calibri" w:hAnsiTheme="minorHAnsi" w:cstheme="minorHAnsi"/>
          <w:sz w:val="22"/>
          <w:szCs w:val="22"/>
        </w:rPr>
        <w:t>0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r's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sz w:val="22"/>
          <w:szCs w:val="22"/>
        </w:rPr>
        <w:t>ime.</w:t>
      </w:r>
    </w:p>
    <w:p w14:paraId="6D517CED" w14:textId="77777777" w:rsidR="008F2940" w:rsidRPr="00314E71" w:rsidRDefault="00090D71" w:rsidP="00314E71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ur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ele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ic</w:t>
      </w:r>
      <w:r w:rsidRPr="00314E71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ave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314E71">
        <w:rPr>
          <w:rFonts w:asciiTheme="minorHAnsi" w:eastAsia="Calibri" w:hAnsiTheme="minorHAnsi" w:cstheme="minorHAnsi"/>
          <w:sz w:val="22"/>
          <w:szCs w:val="22"/>
        </w:rPr>
        <w:t>sed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rg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d.</w:t>
      </w:r>
    </w:p>
    <w:p w14:paraId="6A32807D" w14:textId="77777777" w:rsidR="008F2940" w:rsidRPr="00314E71" w:rsidRDefault="00090D71" w:rsidP="00314E71">
      <w:pPr>
        <w:tabs>
          <w:tab w:val="left" w:pos="720"/>
        </w:tabs>
        <w:ind w:left="671" w:right="678" w:hanging="310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>●</w:t>
      </w:r>
      <w:r w:rsidRPr="00314E71">
        <w:rPr>
          <w:rFonts w:asciiTheme="minorHAnsi" w:eastAsia="Calibri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ptu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er’s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314E71">
        <w:rPr>
          <w:rFonts w:asciiTheme="minorHAnsi" w:eastAsia="Calibri" w:hAnsiTheme="minorHAnsi" w:cstheme="minorHAnsi"/>
          <w:sz w:val="22"/>
          <w:szCs w:val="22"/>
        </w:rPr>
        <w:t>asily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‘s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imma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le’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age.</w:t>
      </w:r>
      <w:r w:rsidRPr="00314E71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h 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areer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vi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xc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le.</w:t>
      </w:r>
    </w:p>
    <w:p w14:paraId="2E7826EF" w14:textId="77777777" w:rsidR="008F2940" w:rsidRPr="00314E71" w:rsidRDefault="00090D71" w:rsidP="00314E71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Use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ali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 as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f-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ral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314E71">
        <w:rPr>
          <w:rFonts w:asciiTheme="minorHAnsi" w:eastAsia="Calibri" w:hAnsiTheme="minorHAnsi" w:cstheme="minorHAnsi"/>
          <w:sz w:val="22"/>
          <w:szCs w:val="22"/>
        </w:rPr>
        <w:t>mi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7A6B66" w14:textId="77777777" w:rsidR="008F2940" w:rsidRPr="00314E71" w:rsidRDefault="00090D71" w:rsidP="00314E71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s,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ell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err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rs,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grammar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ge.</w:t>
      </w:r>
    </w:p>
    <w:p w14:paraId="3D771A52" w14:textId="77777777" w:rsidR="008F2940" w:rsidRPr="00314E71" w:rsidRDefault="00090D71" w:rsidP="00314E71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ver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ra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er’s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irem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D3995B5" w14:textId="77777777" w:rsidR="008F2940" w:rsidRPr="00314E71" w:rsidRDefault="008F2940" w:rsidP="00314E71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530F308" w14:textId="77777777" w:rsidR="008F2940" w:rsidRPr="00314E71" w:rsidRDefault="00090D71" w:rsidP="00314E71">
      <w:pPr>
        <w:ind w:left="18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z w:val="22"/>
          <w:szCs w:val="22"/>
        </w:rPr>
        <w:t>How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ema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me?</w:t>
      </w:r>
    </w:p>
    <w:p w14:paraId="01E84F2E" w14:textId="77777777" w:rsidR="008F2940" w:rsidRPr="00314E71" w:rsidRDefault="00090D71" w:rsidP="00314E71">
      <w:pPr>
        <w:tabs>
          <w:tab w:val="left" w:pos="720"/>
        </w:tabs>
        <w:ind w:left="690" w:right="709" w:hanging="329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>●</w:t>
      </w:r>
      <w:r w:rsidRPr="00314E71">
        <w:rPr>
          <w:rFonts w:asciiTheme="minorHAnsi" w:eastAsia="Calibri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z w:val="22"/>
          <w:szCs w:val="22"/>
        </w:rPr>
        <w:t>Email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ver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PD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mat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ver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1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res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8323FF2" w14:textId="77777777" w:rsidR="008F2940" w:rsidRPr="00314E71" w:rsidRDefault="00090D71" w:rsidP="00314E71">
      <w:pPr>
        <w:tabs>
          <w:tab w:val="left" w:pos="720"/>
        </w:tabs>
        <w:ind w:left="671" w:right="457" w:hanging="310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>●</w:t>
      </w:r>
      <w:r w:rsidRPr="00314E71">
        <w:rPr>
          <w:rFonts w:asciiTheme="minorHAnsi" w:eastAsia="Calibri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en email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ers,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irst 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ial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last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le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. W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an 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ria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je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email,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’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z w:val="22"/>
          <w:szCs w:val="22"/>
        </w:rPr>
        <w:t>am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le: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Ci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il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ng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g i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J.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Bar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m.</w:t>
      </w:r>
    </w:p>
    <w:p w14:paraId="4ACC1583" w14:textId="77777777" w:rsidR="008F2940" w:rsidRPr="00314E71" w:rsidRDefault="00090D71" w:rsidP="00314E71">
      <w:pPr>
        <w:tabs>
          <w:tab w:val="left" w:pos="720"/>
        </w:tabs>
        <w:spacing w:before="12"/>
        <w:ind w:left="722" w:right="5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rt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in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email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message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ly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rse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list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g,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ave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email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k 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to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ills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126210F8" w14:textId="77777777" w:rsidR="008F2940" w:rsidRPr="00314E71" w:rsidRDefault="008F2940" w:rsidP="00314E71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5731AD6B" w14:textId="77777777" w:rsidR="008F2940" w:rsidRPr="00314E71" w:rsidRDefault="00090D71" w:rsidP="00314E71">
      <w:pPr>
        <w:spacing w:line="360" w:lineRule="exact"/>
        <w:ind w:left="1062" w:right="838"/>
        <w:jc w:val="center"/>
        <w:rPr>
          <w:rFonts w:asciiTheme="minorHAnsi" w:eastAsia="Perpetua" w:hAnsiTheme="minorHAnsi" w:cstheme="minorHAnsi"/>
          <w:sz w:val="22"/>
          <w:szCs w:val="22"/>
        </w:rPr>
      </w:pP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~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P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l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ea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 xml:space="preserve">se 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u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se</w:t>
      </w:r>
      <w:r w:rsidRPr="00314E71">
        <w:rPr>
          <w:rFonts w:asciiTheme="minorHAnsi" w:eastAsia="Perpetua" w:hAnsiTheme="minorHAnsi" w:cstheme="minorHAnsi"/>
          <w:b/>
          <w:i/>
          <w:spacing w:val="3"/>
          <w:position w:val="2"/>
          <w:sz w:val="22"/>
          <w:szCs w:val="22"/>
        </w:rPr>
        <w:t xml:space="preserve"> 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Re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s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u</w:t>
      </w:r>
      <w:r w:rsidRPr="00314E71">
        <w:rPr>
          <w:rFonts w:asciiTheme="minorHAnsi" w:eastAsia="Perpetua" w:hAnsiTheme="minorHAnsi" w:cstheme="minorHAnsi"/>
          <w:b/>
          <w:i/>
          <w:spacing w:val="-3"/>
          <w:position w:val="2"/>
          <w:sz w:val="22"/>
          <w:szCs w:val="22"/>
        </w:rPr>
        <w:t>m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e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 xml:space="preserve"> 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Ch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e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c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klist</w:t>
      </w:r>
      <w:r w:rsidRPr="00314E71">
        <w:rPr>
          <w:rFonts w:asciiTheme="minorHAnsi" w:eastAsia="Perpetua" w:hAnsiTheme="minorHAnsi" w:cstheme="minorHAnsi"/>
          <w:b/>
          <w:i/>
          <w:spacing w:val="-5"/>
          <w:position w:val="2"/>
          <w:sz w:val="22"/>
          <w:szCs w:val="22"/>
        </w:rPr>
        <w:t xml:space="preserve"> 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o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n f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o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ll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ow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i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n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g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 xml:space="preserve"> p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a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g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 xml:space="preserve">e 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t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o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 xml:space="preserve"> p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r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e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p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a</w:t>
      </w:r>
      <w:r w:rsidRPr="00314E71">
        <w:rPr>
          <w:rFonts w:asciiTheme="minorHAnsi" w:eastAsia="Perpetua" w:hAnsiTheme="minorHAnsi" w:cstheme="minorHAnsi"/>
          <w:b/>
          <w:i/>
          <w:spacing w:val="2"/>
          <w:position w:val="2"/>
          <w:sz w:val="22"/>
          <w:szCs w:val="22"/>
        </w:rPr>
        <w:t>r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 xml:space="preserve">e 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y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o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u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 xml:space="preserve">r </w:t>
      </w:r>
      <w:r w:rsidRPr="00314E71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doc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u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m</w:t>
      </w:r>
      <w:r w:rsidRPr="00314E71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ent</w:t>
      </w:r>
      <w:r w:rsidRPr="00314E71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~</w:t>
      </w:r>
    </w:p>
    <w:p w14:paraId="27D6CBF9" w14:textId="77777777" w:rsidR="008F2940" w:rsidRPr="00314E71" w:rsidRDefault="008F2940" w:rsidP="00314E71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65BCAB9" w14:textId="77777777" w:rsidR="008F2940" w:rsidRPr="00314E71" w:rsidRDefault="00090D71" w:rsidP="00314E71">
      <w:pPr>
        <w:spacing w:before="15"/>
        <w:ind w:left="2481"/>
        <w:rPr>
          <w:rFonts w:asciiTheme="minorHAnsi" w:eastAsia="Calibri" w:hAnsiTheme="minorHAnsi" w:cstheme="minorHAnsi"/>
          <w:sz w:val="22"/>
          <w:szCs w:val="22"/>
        </w:rPr>
        <w:sectPr w:rsidR="008F2940" w:rsidRPr="00314E71">
          <w:pgSz w:w="12240" w:h="15840"/>
          <w:pgMar w:top="320" w:right="580" w:bottom="0" w:left="500" w:header="720" w:footer="720" w:gutter="0"/>
          <w:cols w:space="720"/>
        </w:sectPr>
      </w:pP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ts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|</w:t>
      </w:r>
      <w:r w:rsidRPr="00314E7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.t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|</w:t>
      </w:r>
      <w:r w:rsidRPr="00314E7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617.6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314E71">
        <w:rPr>
          <w:rFonts w:asciiTheme="minorHAnsi" w:eastAsia="Calibri" w:hAnsiTheme="minorHAnsi" w:cstheme="minorHAnsi"/>
          <w:sz w:val="22"/>
          <w:szCs w:val="22"/>
        </w:rPr>
        <w:t>7.32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314E71">
        <w:rPr>
          <w:rFonts w:asciiTheme="minorHAnsi" w:eastAsia="Calibri" w:hAnsiTheme="minorHAnsi" w:cstheme="minorHAnsi"/>
          <w:sz w:val="22"/>
          <w:szCs w:val="22"/>
        </w:rPr>
        <w:t>9</w:t>
      </w:r>
      <w:r w:rsidRPr="00314E7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314E71">
        <w:rPr>
          <w:rFonts w:asciiTheme="minorHAnsi" w:eastAsia="Calibri" w:hAnsiTheme="minorHAnsi" w:cstheme="minorHAnsi"/>
          <w:sz w:val="22"/>
          <w:szCs w:val="22"/>
        </w:rPr>
        <w:t>ll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740</w:t>
      </w:r>
    </w:p>
    <w:p w14:paraId="3A7D0F0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B7124D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46171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F0EEF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0CBEF0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060064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49B1E7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3ABFE3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E0408E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19604D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904635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E2501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2797D7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F8D4E4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0C1B1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787A0E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EF3B1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BB7AB7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5F7448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FCB1A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38B9D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E93A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B3FF2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507AEB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887DF5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55121E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A4FB50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4A13FD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EDA85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605D8F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F2211F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ED8AD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F509A4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7FABD3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EF8FE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713B82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04BDD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F3FC95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2DB64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B7571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9563F3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284383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B2B117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40712E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42E9E6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13DD84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25FD4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733F7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56F041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4BCBA6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D07792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87F4D3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C84C38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20ED11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336E27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15CB3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22299E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A35910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9C5E67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DE79F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FA1628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30C80F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77C4E3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C8FF5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F8CCBB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D2DBC7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4643D4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4CA05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E70FE2" w14:textId="77777777" w:rsidR="008F2940" w:rsidRPr="00314E71" w:rsidRDefault="008F2940" w:rsidP="00314E71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6D594AC8" w14:textId="77777777" w:rsidR="008F2940" w:rsidRPr="00314E71" w:rsidRDefault="00090D71" w:rsidP="00314E71">
      <w:pPr>
        <w:spacing w:before="15"/>
        <w:ind w:left="1261"/>
        <w:rPr>
          <w:rFonts w:asciiTheme="minorHAnsi" w:eastAsia="Calibri" w:hAnsiTheme="minorHAnsi" w:cstheme="minorHAnsi"/>
          <w:sz w:val="22"/>
          <w:szCs w:val="22"/>
        </w:rPr>
        <w:sectPr w:rsidR="008F2940" w:rsidRPr="00314E71">
          <w:pgSz w:w="12240" w:h="15840"/>
          <w:pgMar w:top="1480" w:right="1720" w:bottom="0" w:left="1720" w:header="720" w:footer="720" w:gutter="0"/>
          <w:cols w:space="720"/>
        </w:sectPr>
      </w:pP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ts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|</w:t>
      </w:r>
      <w:r w:rsidRPr="00314E7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.t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|</w:t>
      </w:r>
      <w:r w:rsidRPr="00314E7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617.6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314E71">
        <w:rPr>
          <w:rFonts w:asciiTheme="minorHAnsi" w:eastAsia="Calibri" w:hAnsiTheme="minorHAnsi" w:cstheme="minorHAnsi"/>
          <w:sz w:val="22"/>
          <w:szCs w:val="22"/>
        </w:rPr>
        <w:t>7.32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314E71">
        <w:rPr>
          <w:rFonts w:asciiTheme="minorHAnsi" w:eastAsia="Calibri" w:hAnsiTheme="minorHAnsi" w:cstheme="minorHAnsi"/>
          <w:sz w:val="22"/>
          <w:szCs w:val="22"/>
        </w:rPr>
        <w:t>9</w:t>
      </w:r>
      <w:r w:rsidRPr="00314E71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314E71">
        <w:rPr>
          <w:rFonts w:asciiTheme="minorHAnsi" w:eastAsia="Calibri" w:hAnsiTheme="minorHAnsi" w:cstheme="minorHAnsi"/>
          <w:sz w:val="22"/>
          <w:szCs w:val="22"/>
        </w:rPr>
        <w:t>ll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740</w:t>
      </w:r>
    </w:p>
    <w:p w14:paraId="1596DA43" w14:textId="77777777" w:rsidR="008F2940" w:rsidRPr="00314E71" w:rsidRDefault="00090D71" w:rsidP="00314E71">
      <w:pPr>
        <w:spacing w:before="69"/>
        <w:ind w:left="3533" w:right="3691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lastRenderedPageBreak/>
        <w:t>R</w:t>
      </w:r>
      <w:r w:rsidRPr="00314E7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60"/>
          <w:sz w:val="22"/>
          <w:szCs w:val="22"/>
        </w:rPr>
        <w:t>ES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E  </w:t>
      </w:r>
      <w:r w:rsidRPr="00314E71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60"/>
          <w:sz w:val="22"/>
          <w:szCs w:val="22"/>
        </w:rPr>
        <w:t>HE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60"/>
          <w:sz w:val="22"/>
          <w:szCs w:val="22"/>
        </w:rPr>
        <w:t>KL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60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</w:p>
    <w:p w14:paraId="573FFCB4" w14:textId="77777777" w:rsidR="008F2940" w:rsidRPr="00314E71" w:rsidRDefault="008F2940" w:rsidP="00314E71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80"/>
      </w:tblGrid>
      <w:tr w:rsidR="00314E71" w:rsidRPr="00314E71" w14:paraId="24534A2B" w14:textId="77777777">
        <w:trPr>
          <w:trHeight w:hRule="exact" w:val="293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4CCE605A" w14:textId="77777777" w:rsidR="008F2940" w:rsidRPr="00314E71" w:rsidRDefault="00090D71" w:rsidP="00314E71">
            <w:pPr>
              <w:spacing w:line="28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G  </w:t>
            </w:r>
            <w:r w:rsidRPr="00314E71">
              <w:rPr>
                <w:rFonts w:asciiTheme="minorHAnsi" w:eastAsia="Cambria" w:hAnsiTheme="minorHAnsi" w:cstheme="minorHAnsi"/>
                <w:b/>
                <w:spacing w:val="-2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&amp;  </w:t>
            </w:r>
            <w:r w:rsidRPr="00314E71">
              <w:rPr>
                <w:rFonts w:asciiTheme="minorHAnsi" w:eastAsia="Cambria" w:hAnsiTheme="minorHAnsi" w:cstheme="minorHAnsi"/>
                <w:b/>
                <w:spacing w:val="-26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0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0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</w:p>
        </w:tc>
      </w:tr>
      <w:tr w:rsidR="00314E71" w:rsidRPr="00314E71" w14:paraId="2E6DCBA3" w14:textId="77777777">
        <w:trPr>
          <w:trHeight w:hRule="exact" w:val="2707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1158F" w14:textId="77777777" w:rsidR="008F2940" w:rsidRPr="00314E71" w:rsidRDefault="008F2940" w:rsidP="00314E71">
            <w:pPr>
              <w:spacing w:before="1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4E2CC" w14:textId="77777777" w:rsidR="008F2940" w:rsidRPr="00314E71" w:rsidRDefault="00090D71" w:rsidP="00314E71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pa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314E71">
              <w:rPr>
                <w:rFonts w:asciiTheme="minorHAnsi" w:eastAsia="Cambria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th 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er ad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rare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ep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4D6D6966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z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10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-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12 p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form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hrou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hout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79715E38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ally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appea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0D388754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Dates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are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atted,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eft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</w:p>
          <w:p w14:paraId="4CAC5417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old,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tal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der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appe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reada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0A22E780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are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 er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tal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zat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ell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ord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ar,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7817D79D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>r</w:t>
            </w:r>
            <w:r w:rsidRPr="00314E71">
              <w:rPr>
                <w:rFonts w:asciiTheme="minorHAnsi" w:eastAsia="Arial" w:hAnsiTheme="minorHAnsi" w:cstheme="minorHAnsi"/>
                <w:spacing w:val="1"/>
                <w:w w:val="268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Mar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.5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45B79221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are 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ted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 or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rre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to old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t)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</w:tr>
      <w:tr w:rsidR="00314E71" w:rsidRPr="00314E71" w14:paraId="78B2B332" w14:textId="77777777">
        <w:trPr>
          <w:trHeight w:hRule="exact" w:val="293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452A0947" w14:textId="77777777" w:rsidR="008F2940" w:rsidRPr="00314E71" w:rsidRDefault="00090D71" w:rsidP="00314E71">
            <w:pPr>
              <w:spacing w:line="28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T </w:t>
            </w:r>
            <w:r w:rsidRPr="00314E71">
              <w:rPr>
                <w:rFonts w:asciiTheme="minorHAnsi" w:eastAsia="Cambria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314E71" w:rsidRPr="00314E71" w14:paraId="1669F4D1" w14:textId="77777777">
        <w:trPr>
          <w:trHeight w:hRule="exact" w:val="503"/>
        </w:trPr>
        <w:tc>
          <w:tcPr>
            <w:tcW w:w="109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916D29" w14:textId="77777777" w:rsidR="008F2940" w:rsidRPr="00314E71" w:rsidRDefault="008F2940" w:rsidP="00314E71">
            <w:pPr>
              <w:spacing w:before="1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15C298" w14:textId="77777777" w:rsidR="008F2940" w:rsidRPr="00314E71" w:rsidRDefault="00090D71" w:rsidP="00314E71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1 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1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um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er,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1 p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 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 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35D70F12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If appl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le,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ay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de 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to a prof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ortfo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e, 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nk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In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e.</w:t>
            </w:r>
          </w:p>
        </w:tc>
      </w:tr>
      <w:tr w:rsidR="00314E71" w:rsidRPr="00314E71" w14:paraId="622F5A73" w14:textId="77777777">
        <w:trPr>
          <w:trHeight w:hRule="exact" w:val="406"/>
        </w:trPr>
        <w:tc>
          <w:tcPr>
            <w:tcW w:w="109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1B024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20A734DD" w14:textId="77777777">
        <w:trPr>
          <w:trHeight w:hRule="exact" w:val="291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4DADD3E7" w14:textId="77777777" w:rsidR="008F2940" w:rsidRPr="00314E71" w:rsidRDefault="00090D71" w:rsidP="00314E71">
            <w:pPr>
              <w:spacing w:line="28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38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314E71" w:rsidRPr="00314E71" w14:paraId="5F34FFFB" w14:textId="77777777">
        <w:trPr>
          <w:trHeight w:hRule="exact" w:val="3192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3C3FF" w14:textId="77777777" w:rsidR="008F2940" w:rsidRPr="00314E71" w:rsidRDefault="008F2940" w:rsidP="00314E71">
            <w:pPr>
              <w:spacing w:before="1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A2F2F1" w14:textId="77777777" w:rsidR="008F2940" w:rsidRPr="00314E71" w:rsidRDefault="00090D71" w:rsidP="00314E71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elow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 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ho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/a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rds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he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(e.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.,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n’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)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484ED135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h ed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ool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/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e)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in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tate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)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12BCA6F0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/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’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ally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ol.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th a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ept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6A5D0001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dat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),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 appl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le.</w:t>
            </w:r>
          </w:p>
          <w:p w14:paraId="0CD616C2" w14:textId="77777777" w:rsidR="008F2940" w:rsidRPr="00314E71" w:rsidRDefault="00090D71" w:rsidP="00314E71">
            <w:pPr>
              <w:spacing w:before="37" w:line="276" w:lineRule="auto"/>
              <w:ind w:left="553" w:right="215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ree,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ear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f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rad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are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.e.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“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2017”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“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ch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’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ree, May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2017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,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”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lared)</w:t>
            </w:r>
          </w:p>
          <w:p w14:paraId="0C33D5A4" w14:textId="77777777" w:rsidR="008F2940" w:rsidRPr="00314E71" w:rsidRDefault="00090D71" w:rsidP="00314E71">
            <w:pPr>
              <w:spacing w:line="240" w:lineRule="exact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Ma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or(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)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),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ed, are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ted.</w:t>
            </w:r>
          </w:p>
          <w:p w14:paraId="3B979ACB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ork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a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ep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ate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ted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es 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</w:p>
          <w:p w14:paraId="421A29A6" w14:textId="77777777" w:rsidR="008F2940" w:rsidRPr="00314E71" w:rsidRDefault="00090D71" w:rsidP="00314E71">
            <w:pPr>
              <w:spacing w:before="39"/>
              <w:ind w:left="55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/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p.</w:t>
            </w:r>
          </w:p>
          <w:p w14:paraId="00BC9F39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GP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ted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f 3.0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er. 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de 2 d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 p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rou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</w:tr>
      <w:tr w:rsidR="00314E71" w:rsidRPr="00314E71" w14:paraId="20FC9AFE" w14:textId="77777777">
        <w:trPr>
          <w:trHeight w:hRule="exact" w:val="290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0F4D3BD2" w14:textId="77777777" w:rsidR="008F2940" w:rsidRPr="00314E71" w:rsidRDefault="00090D71" w:rsidP="00314E71">
            <w:pPr>
              <w:spacing w:line="26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X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N </w:t>
            </w:r>
            <w:r w:rsidRPr="00314E71">
              <w:rPr>
                <w:rFonts w:asciiTheme="minorHAnsi" w:eastAsia="Cambria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N </w:t>
            </w:r>
            <w:r w:rsidRPr="00314E71">
              <w:rPr>
                <w:rFonts w:asciiTheme="minorHAnsi" w:eastAsia="Cambria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1 </w:t>
            </w:r>
            <w:r w:rsidRPr="00314E71">
              <w:rPr>
                <w:rFonts w:asciiTheme="minorHAnsi" w:eastAsia="Cambria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N </w:t>
            </w:r>
            <w:r w:rsidRPr="00314E71">
              <w:rPr>
                <w:rFonts w:asciiTheme="minorHAnsi" w:eastAsia="Cambria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H </w:t>
            </w:r>
            <w:r w:rsidRPr="00314E71">
              <w:rPr>
                <w:rFonts w:asciiTheme="minorHAnsi" w:eastAsia="Cambria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D </w:t>
            </w:r>
            <w:r w:rsidRPr="00314E71">
              <w:rPr>
                <w:rFonts w:asciiTheme="minorHAnsi" w:eastAsia="Cambria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314E71" w:rsidRPr="00314E71" w14:paraId="2B4FA5DA" w14:textId="77777777">
        <w:trPr>
          <w:trHeight w:hRule="exact" w:val="2052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D2C27D" w14:textId="77777777" w:rsidR="008F2940" w:rsidRPr="00314E71" w:rsidRDefault="008F2940" w:rsidP="00314E71">
            <w:pPr>
              <w:spacing w:before="6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7C0270" w14:textId="77777777" w:rsidR="008F2940" w:rsidRPr="00314E71" w:rsidRDefault="00090D71" w:rsidP="00314E71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pa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tra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1D76520A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4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/or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za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n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e, 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(C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tate),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tle/ro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e.</w:t>
            </w:r>
          </w:p>
          <w:p w14:paraId="5F360AD2" w14:textId="77777777" w:rsidR="008F2940" w:rsidRPr="00314E71" w:rsidRDefault="00090D71" w:rsidP="00314E71">
            <w:pPr>
              <w:spacing w:before="33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 rou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q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ua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llet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Arial" w:hAnsiTheme="minorHAnsi" w:cstheme="minorHAnsi"/>
                <w:sz w:val="22"/>
                <w:szCs w:val="22"/>
              </w:rPr>
              <w:t>¾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314E71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Arial" w:hAnsiTheme="minorHAnsi" w:cstheme="minorHAnsi"/>
                <w:w w:val="267"/>
                <w:sz w:val="22"/>
                <w:szCs w:val="22"/>
              </w:rPr>
              <w:t>˜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314E71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to 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3749F52E" w14:textId="77777777" w:rsidR="008F2940" w:rsidRPr="00314E71" w:rsidRDefault="00090D71" w:rsidP="00314E71">
            <w:pPr>
              <w:spacing w:before="54" w:line="275" w:lineRule="auto"/>
              <w:ind w:left="193" w:right="49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tart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sc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e).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pr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for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wo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 </w:t>
            </w: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de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t,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elf,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“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 w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?” </w:t>
            </w: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q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, to pr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lts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ff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</w:tr>
      <w:tr w:rsidR="00314E71" w:rsidRPr="00314E71" w14:paraId="22B82B16" w14:textId="77777777">
        <w:trPr>
          <w:trHeight w:hRule="exact" w:val="293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299A6241" w14:textId="77777777" w:rsidR="008F2940" w:rsidRPr="00314E71" w:rsidRDefault="00090D71" w:rsidP="00314E71">
            <w:pPr>
              <w:spacing w:line="28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1"/>
                <w:sz w:val="22"/>
                <w:szCs w:val="22"/>
              </w:rPr>
              <w:t>LL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</w:p>
        </w:tc>
      </w:tr>
      <w:tr w:rsidR="00314E71" w:rsidRPr="00314E71" w14:paraId="7B5E4F71" w14:textId="77777777">
        <w:trPr>
          <w:trHeight w:hRule="exact" w:val="1529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9ABCF" w14:textId="77777777" w:rsidR="008F2940" w:rsidRPr="00314E71" w:rsidRDefault="008F2940" w:rsidP="00314E71">
            <w:pPr>
              <w:spacing w:before="1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20DC3F" w14:textId="77777777" w:rsidR="008F2940" w:rsidRPr="00314E71" w:rsidRDefault="00090D71" w:rsidP="00314E71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parate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04AE31A2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are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pe,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ter, la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e, te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al, 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ratory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29B2D80A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rof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el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e,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f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t, pro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t,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nv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t).</w:t>
            </w:r>
          </w:p>
          <w:p w14:paraId="4D16B659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Do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lude p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ttr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ut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oft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 (e.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.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, tea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).</w:t>
            </w:r>
          </w:p>
        </w:tc>
      </w:tr>
      <w:tr w:rsidR="00314E71" w:rsidRPr="00314E71" w14:paraId="541771A3" w14:textId="77777777">
        <w:trPr>
          <w:trHeight w:hRule="exact" w:val="290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6C1A9D75" w14:textId="77777777" w:rsidR="008F2940" w:rsidRPr="00314E71" w:rsidRDefault="00090D71" w:rsidP="00314E71">
            <w:pPr>
              <w:spacing w:line="26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pacing w:val="40"/>
                <w:sz w:val="22"/>
                <w:szCs w:val="22"/>
              </w:rPr>
              <w:t>DD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</w:p>
        </w:tc>
      </w:tr>
      <w:tr w:rsidR="00314E71" w:rsidRPr="00314E71" w14:paraId="794153B8" w14:textId="77777777">
        <w:trPr>
          <w:trHeight w:hRule="exact" w:val="1613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F55DB" w14:textId="77777777" w:rsidR="008F2940" w:rsidRPr="00314E71" w:rsidRDefault="008F2940" w:rsidP="00314E71">
            <w:pPr>
              <w:spacing w:before="17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3D6BA8" w14:textId="77777777" w:rsidR="008F2940" w:rsidRPr="00314E71" w:rsidRDefault="00090D71" w:rsidP="00314E71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dat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of par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314E71">
              <w:rPr>
                <w:rFonts w:asciiTheme="minorHAnsi" w:eastAsia="Cambria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ter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opt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l.</w:t>
            </w:r>
          </w:p>
          <w:p w14:paraId="6357CF3D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If p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d,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app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opr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ely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atted.</w:t>
            </w:r>
          </w:p>
          <w:p w14:paraId="3AB654BE" w14:textId="77777777" w:rsidR="008F2940" w:rsidRPr="00314E71" w:rsidRDefault="00090D71" w:rsidP="00314E71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do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of pe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al pro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ou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(I,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e, we)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ar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les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(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a,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e).</w:t>
            </w:r>
          </w:p>
          <w:p w14:paraId="7FDDC0FB" w14:textId="77777777" w:rsidR="008F2940" w:rsidRPr="00314E71" w:rsidRDefault="00090D71" w:rsidP="00314E71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>r</w:t>
            </w:r>
            <w:r w:rsidRPr="00314E71">
              <w:rPr>
                <w:rFonts w:asciiTheme="minorHAnsi" w:eastAsia="Arial" w:hAnsiTheme="minorHAnsi" w:cstheme="minorHAnsi"/>
                <w:spacing w:val="1"/>
                <w:w w:val="268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efere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ot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d.</w:t>
            </w:r>
            <w:r w:rsidRPr="00314E71">
              <w:rPr>
                <w:rFonts w:asciiTheme="minorHAnsi" w:eastAsia="Cambria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Do </w:t>
            </w:r>
            <w:r w:rsidRPr="00314E71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 xml:space="preserve">t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 t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e,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“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ere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pon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q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.</w:t>
            </w:r>
            <w:r w:rsidRPr="00314E71">
              <w:rPr>
                <w:rFonts w:asciiTheme="minorHAnsi" w:eastAsia="Cambria" w:hAnsiTheme="minorHAnsi" w:cstheme="minorHAnsi"/>
                <w:sz w:val="22"/>
                <w:szCs w:val="22"/>
              </w:rPr>
              <w:t>”</w:t>
            </w:r>
          </w:p>
        </w:tc>
      </w:tr>
    </w:tbl>
    <w:p w14:paraId="5A35A178" w14:textId="77777777" w:rsidR="008F2940" w:rsidRPr="00314E71" w:rsidRDefault="008F2940" w:rsidP="00314E71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6805A86" w14:textId="77777777" w:rsidR="008F2940" w:rsidRPr="00314E71" w:rsidRDefault="00090D71" w:rsidP="00314E71">
      <w:pPr>
        <w:ind w:left="2833" w:right="29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ts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r,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314E71">
        <w:rPr>
          <w:rFonts w:asciiTheme="minorHAnsi" w:eastAsia="Calibri" w:hAnsiTheme="minorHAnsi" w:cstheme="minorHAnsi"/>
          <w:sz w:val="22"/>
          <w:szCs w:val="22"/>
        </w:rPr>
        <w:t>ll,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ite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740,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MA </w:t>
      </w:r>
      <w:r w:rsidRPr="00314E71">
        <w:rPr>
          <w:rFonts w:asciiTheme="minorHAnsi" w:eastAsia="Calibri" w:hAnsiTheme="minorHAnsi" w:cstheme="minorHAnsi"/>
          <w:w w:val="99"/>
          <w:sz w:val="22"/>
          <w:szCs w:val="22"/>
        </w:rPr>
        <w:t>02155</w:t>
      </w:r>
    </w:p>
    <w:p w14:paraId="151DB008" w14:textId="77777777" w:rsidR="008F2940" w:rsidRPr="00314E71" w:rsidRDefault="00090D71" w:rsidP="00314E71">
      <w:pPr>
        <w:spacing w:line="240" w:lineRule="exact"/>
        <w:ind w:left="3863" w:right="4026"/>
        <w:jc w:val="center"/>
        <w:rPr>
          <w:rFonts w:asciiTheme="minorHAnsi" w:eastAsia="Calibri" w:hAnsiTheme="minorHAnsi" w:cstheme="minorHAnsi"/>
          <w:sz w:val="22"/>
          <w:szCs w:val="22"/>
        </w:rPr>
        <w:sectPr w:rsidR="008F2940" w:rsidRPr="00314E71">
          <w:pgSz w:w="12240" w:h="15840"/>
          <w:pgMar w:top="360" w:right="440" w:bottom="0" w:left="600" w:header="720" w:footer="720" w:gutter="0"/>
          <w:cols w:space="720"/>
        </w:sectPr>
      </w:pPr>
      <w:r w:rsidRPr="00314E71">
        <w:rPr>
          <w:rFonts w:asciiTheme="minorHAnsi" w:eastAsia="Calibri" w:hAnsiTheme="minorHAnsi" w:cstheme="minorHAnsi"/>
          <w:sz w:val="22"/>
          <w:szCs w:val="22"/>
        </w:rPr>
        <w:lastRenderedPageBreak/>
        <w:t>617.62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314E71">
        <w:rPr>
          <w:rFonts w:asciiTheme="minorHAnsi" w:eastAsia="Calibri" w:hAnsiTheme="minorHAnsi" w:cstheme="minorHAnsi"/>
          <w:sz w:val="22"/>
          <w:szCs w:val="22"/>
        </w:rPr>
        <w:t>.3299</w:t>
      </w:r>
      <w:r w:rsidRPr="00314E7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•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7">
        <w:r w:rsidRPr="00314E71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h</w:t>
        </w:r>
        <w:r w:rsidRPr="00314E71">
          <w:rPr>
            <w:rFonts w:asciiTheme="minorHAnsi" w:eastAsia="Calibri" w:hAnsiTheme="minorHAnsi" w:cstheme="minorHAnsi"/>
            <w:w w:val="99"/>
            <w:sz w:val="22"/>
            <w:szCs w:val="22"/>
          </w:rPr>
          <w:t>tt</w:t>
        </w:r>
        <w:r w:rsidRPr="00314E71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p</w:t>
        </w:r>
        <w:r w:rsidRPr="00314E71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:</w:t>
        </w:r>
        <w:r w:rsidRPr="00314E71">
          <w:rPr>
            <w:rFonts w:asciiTheme="minorHAnsi" w:eastAsia="Calibri" w:hAnsiTheme="minorHAnsi" w:cstheme="minorHAnsi"/>
            <w:w w:val="99"/>
            <w:sz w:val="22"/>
            <w:szCs w:val="22"/>
          </w:rPr>
          <w:t>//c</w:t>
        </w:r>
        <w:r w:rsidRPr="00314E71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a</w:t>
        </w:r>
        <w:r w:rsidRPr="00314E71">
          <w:rPr>
            <w:rFonts w:asciiTheme="minorHAnsi" w:eastAsia="Calibri" w:hAnsiTheme="minorHAnsi" w:cstheme="minorHAnsi"/>
            <w:w w:val="99"/>
            <w:sz w:val="22"/>
            <w:szCs w:val="22"/>
          </w:rPr>
          <w:t>r</w:t>
        </w:r>
        <w:r w:rsidRPr="00314E71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e</w:t>
        </w:r>
        <w:r w:rsidRPr="00314E71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314E71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r</w:t>
        </w:r>
        <w:r w:rsidRPr="00314E71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s</w:t>
        </w:r>
        <w:r w:rsidRPr="00314E71">
          <w:rPr>
            <w:rFonts w:asciiTheme="minorHAnsi" w:eastAsia="Calibri" w:hAnsiTheme="minorHAnsi" w:cstheme="minorHAnsi"/>
            <w:w w:val="99"/>
            <w:sz w:val="22"/>
            <w:szCs w:val="22"/>
          </w:rPr>
          <w:t>.t</w:t>
        </w:r>
        <w:r w:rsidRPr="00314E71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u</w:t>
        </w:r>
        <w:r w:rsidRPr="00314E71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f</w:t>
        </w:r>
        <w:r w:rsidRPr="00314E71">
          <w:rPr>
            <w:rFonts w:asciiTheme="minorHAnsi" w:eastAsia="Calibri" w:hAnsiTheme="minorHAnsi" w:cstheme="minorHAnsi"/>
            <w:w w:val="99"/>
            <w:sz w:val="22"/>
            <w:szCs w:val="22"/>
          </w:rPr>
          <w:t>t</w:t>
        </w:r>
        <w:r w:rsidRPr="00314E71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s</w:t>
        </w:r>
        <w:r w:rsidRPr="00314E71">
          <w:rPr>
            <w:rFonts w:asciiTheme="minorHAnsi" w:eastAsia="Calibri" w:hAnsiTheme="minorHAnsi" w:cstheme="minorHAnsi"/>
            <w:w w:val="99"/>
            <w:sz w:val="22"/>
            <w:szCs w:val="22"/>
          </w:rPr>
          <w:t>.</w:t>
        </w:r>
        <w:r w:rsidRPr="00314E71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314E71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314E71">
          <w:rPr>
            <w:rFonts w:asciiTheme="minorHAnsi" w:eastAsia="Calibri" w:hAnsiTheme="minorHAnsi" w:cstheme="minorHAnsi"/>
            <w:w w:val="99"/>
            <w:sz w:val="22"/>
            <w:szCs w:val="22"/>
          </w:rPr>
          <w:t>u</w:t>
        </w:r>
      </w:hyperlink>
    </w:p>
    <w:p w14:paraId="2EF6E538" w14:textId="77777777" w:rsidR="008F2940" w:rsidRPr="00314E71" w:rsidRDefault="00090D71" w:rsidP="00314E71">
      <w:pPr>
        <w:spacing w:before="40"/>
        <w:ind w:left="4477" w:right="412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z w:val="22"/>
          <w:szCs w:val="22"/>
        </w:rPr>
        <w:lastRenderedPageBreak/>
        <w:t>ACT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55"/>
        <w:gridCol w:w="1515"/>
        <w:gridCol w:w="1705"/>
        <w:gridCol w:w="1645"/>
        <w:gridCol w:w="1806"/>
        <w:gridCol w:w="1501"/>
      </w:tblGrid>
      <w:tr w:rsidR="00314E71" w:rsidRPr="00314E71" w14:paraId="33D8F654" w14:textId="77777777">
        <w:trPr>
          <w:trHeight w:hRule="exact" w:val="1496"/>
        </w:trPr>
        <w:tc>
          <w:tcPr>
            <w:tcW w:w="1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465AB" w14:textId="77777777" w:rsidR="008F2940" w:rsidRPr="00314E71" w:rsidRDefault="00090D71" w:rsidP="00314E71">
            <w:pPr>
              <w:spacing w:line="26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is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tr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  <w:p w14:paraId="197D202C" w14:textId="77777777" w:rsidR="008F2940" w:rsidRPr="00314E71" w:rsidRDefault="00090D71" w:rsidP="00314E71">
            <w:pPr>
              <w:spacing w:before="3"/>
              <w:ind w:left="40" w:right="9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arra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catal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classified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704803A9" w14:textId="77777777" w:rsidR="008F2940" w:rsidRPr="00314E71" w:rsidRDefault="008F2940" w:rsidP="00314E71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C155C5" w14:textId="77777777" w:rsidR="008F2940" w:rsidRPr="00314E71" w:rsidRDefault="00090D71" w:rsidP="00314E71">
            <w:pPr>
              <w:ind w:left="3" w:right="4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ted c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iled 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atc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exec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5042548" w14:textId="77777777" w:rsidR="008F2940" w:rsidRPr="00314E71" w:rsidRDefault="008F2940" w:rsidP="00314E71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171644" w14:textId="77777777" w:rsidR="008F2940" w:rsidRPr="00314E71" w:rsidRDefault="00090D71" w:rsidP="00314E71">
            <w:pPr>
              <w:ind w:left="268" w:right="19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era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i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ected 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FBE2A1C" w14:textId="77777777" w:rsidR="008F2940" w:rsidRPr="00314E71" w:rsidRDefault="008F2940" w:rsidP="00314E71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62544D" w14:textId="77777777" w:rsidR="008F2940" w:rsidRPr="00314E71" w:rsidRDefault="00090D71" w:rsidP="00314E71">
            <w:pPr>
              <w:ind w:left="236" w:right="45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era</w:t>
            </w:r>
            <w:r w:rsidRPr="00314E7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ared 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0490FE6" w14:textId="77777777" w:rsidR="008F2940" w:rsidRPr="00314E71" w:rsidRDefault="008F2940" w:rsidP="00314E71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F3C332" w14:textId="77777777" w:rsidR="008F2940" w:rsidRPr="00314E71" w:rsidRDefault="00090D71" w:rsidP="00314E71">
            <w:pPr>
              <w:ind w:left="237" w:right="59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pu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rc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rec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retri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scree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B942A6F" w14:textId="77777777" w:rsidR="008F2940" w:rsidRPr="00314E71" w:rsidRDefault="008F2940" w:rsidP="00314E71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2CB2ED" w14:textId="77777777" w:rsidR="008F2940" w:rsidRPr="00314E71" w:rsidRDefault="00090D71" w:rsidP="00314E71">
            <w:pPr>
              <w:ind w:left="255" w:right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ecified s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 ta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lated 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ali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ated</w:t>
            </w:r>
          </w:p>
        </w:tc>
      </w:tr>
      <w:tr w:rsidR="00314E71" w:rsidRPr="00314E71" w14:paraId="1D644FF3" w14:textId="77777777">
        <w:trPr>
          <w:trHeight w:hRule="exact" w:val="403"/>
        </w:trPr>
        <w:tc>
          <w:tcPr>
            <w:tcW w:w="1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ED241" w14:textId="77777777" w:rsidR="008F2940" w:rsidRPr="00314E71" w:rsidRDefault="008F2940" w:rsidP="00314E71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84C402" w14:textId="77777777" w:rsidR="008F2940" w:rsidRPr="00314E71" w:rsidRDefault="00090D71" w:rsidP="00314E71">
            <w:pPr>
              <w:ind w:left="40" w:right="-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mm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il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2B6043A4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270FA5EC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E5D232E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61B6A62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4CD272B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1D898681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C5BE104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ressed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411B8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1B8B3AE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5D2135E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erated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73DF268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pub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lici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E898A40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sla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14E71" w:rsidRPr="00314E71" w14:paraId="32D3DC36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FF9C0C1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itrated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4874C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irected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AA770FD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fl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4A64F7C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B441D05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il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F19FB8B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314E71" w:rsidRPr="00314E71" w14:paraId="71B3BD9C" w14:textId="77777777">
        <w:trPr>
          <w:trHeight w:hRule="exact" w:val="266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04B3DFDC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arra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F9F0B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rafted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DA50B3E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FACFD5F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tia</w:t>
            </w:r>
            <w:r w:rsidRPr="00314E7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A811A07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5D04354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4ABECCF1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77E108C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D7C89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9AF7E04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lect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0C824F06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ers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E1E5E69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ke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6E18DC0D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28B738E4" w14:textId="77777777">
        <w:trPr>
          <w:trHeight w:hRule="exact" w:val="3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4C91AE3" w14:textId="77777777" w:rsidR="008F2940" w:rsidRPr="00314E71" w:rsidRDefault="00090D71" w:rsidP="00314E71">
            <w:pPr>
              <w:spacing w:line="240" w:lineRule="exact"/>
              <w:ind w:left="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rr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92812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listed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A22F775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314E7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4A7C10D5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49E973E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31CF387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7F095221" w14:textId="77777777">
        <w:trPr>
          <w:trHeight w:hRule="exact" w:val="376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80E5B2C" w14:textId="77777777" w:rsidR="008F2940" w:rsidRPr="00314E71" w:rsidRDefault="00090D71" w:rsidP="00314E71">
            <w:pPr>
              <w:spacing w:before="75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C6060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09A4853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9D55EF6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9A8CFCA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C388313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581D0931" w14:textId="77777777">
        <w:trPr>
          <w:trHeight w:hRule="exact" w:val="28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3A0C136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acted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10CF5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3FAF2C3" w14:textId="77777777" w:rsidR="008F2940" w:rsidRPr="00314E71" w:rsidRDefault="00090D71" w:rsidP="00314E71">
            <w:pPr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ill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strated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D4001ED" w14:textId="77777777" w:rsidR="008F2940" w:rsidRPr="00314E71" w:rsidRDefault="00090D71" w:rsidP="00314E71">
            <w:pPr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B96A7D4" w14:textId="77777777" w:rsidR="008F2940" w:rsidRPr="00314E71" w:rsidRDefault="00090D71" w:rsidP="00314E71">
            <w:pPr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3DB15BD7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5A156EA2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CF67E94" w14:textId="77777777" w:rsidR="008F2940" w:rsidRPr="00314E71" w:rsidRDefault="00090D71" w:rsidP="00314E71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2F58B" w14:textId="77777777" w:rsidR="008F2940" w:rsidRPr="00314E71" w:rsidRDefault="00090D71" w:rsidP="00314E71">
            <w:pPr>
              <w:spacing w:line="22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irected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A72A00D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A72E24C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46053B5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itali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E77EEE9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1343E5AD" w14:textId="77777777">
        <w:trPr>
          <w:trHeight w:hRule="exact" w:val="66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03421EC9" w14:textId="77777777" w:rsidR="008F2940" w:rsidRPr="00314E71" w:rsidRDefault="00090D71" w:rsidP="00314E71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created</w:t>
            </w:r>
          </w:p>
          <w:p w14:paraId="1AA3C802" w14:textId="77777777" w:rsidR="008F2940" w:rsidRPr="00314E71" w:rsidRDefault="00090D71" w:rsidP="00314E71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esi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CB70B" w14:textId="77777777" w:rsidR="008F2940" w:rsidRPr="00314E71" w:rsidRDefault="00090D71" w:rsidP="00314E71">
            <w:pPr>
              <w:spacing w:line="22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esta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lis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  <w:p w14:paraId="6C46E1F5" w14:textId="77777777" w:rsidR="008F2940" w:rsidRPr="00314E71" w:rsidRDefault="00090D71" w:rsidP="00314E71">
            <w:pPr>
              <w:spacing w:line="240" w:lineRule="exact"/>
              <w:ind w:left="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und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6576059" w14:textId="77777777" w:rsidR="008F2940" w:rsidRPr="00314E71" w:rsidRDefault="00090D71" w:rsidP="00314E71">
            <w:pPr>
              <w:spacing w:line="240" w:lineRule="exact"/>
              <w:ind w:left="26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stit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</w:p>
          <w:p w14:paraId="1118295A" w14:textId="77777777" w:rsidR="008F2940" w:rsidRPr="00314E71" w:rsidRDefault="00090D71" w:rsidP="00314E71">
            <w:pPr>
              <w:spacing w:line="240" w:lineRule="exact"/>
              <w:ind w:left="24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66F70E47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ated</w:t>
            </w:r>
          </w:p>
          <w:p w14:paraId="2EEB968E" w14:textId="77777777" w:rsidR="008F2940" w:rsidRPr="00314E71" w:rsidRDefault="00090D71" w:rsidP="00314E71">
            <w:pPr>
              <w:spacing w:line="240" w:lineRule="exact"/>
              <w:ind w:left="2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erf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EFB9A7B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356232CE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62A73323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ECED359" w14:textId="77777777" w:rsidR="008F2940" w:rsidRPr="00314E71" w:rsidRDefault="008F2940" w:rsidP="00314E71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ECB55" w14:textId="77777777" w:rsidR="008F2940" w:rsidRPr="00314E71" w:rsidRDefault="00090D71" w:rsidP="00314E71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B5917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8359FB3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C3C4F6C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0BFC152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7682D86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5F935B4E" w14:textId="77777777">
        <w:trPr>
          <w:trHeight w:hRule="exact" w:val="27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361AE2A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3630B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rai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20DB520C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budg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8E760EA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F7DC094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eted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651EA39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</w:tr>
      <w:tr w:rsidR="00314E71" w:rsidRPr="00314E71" w14:paraId="67EFF0DF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322ADEE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all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  <w:r w:rsidRPr="00314E7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76132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2D89DEC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calc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4B2F29A5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6B5D80A6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D1D4BC0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researc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14E71" w:rsidRPr="00314E71" w14:paraId="741548EB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AF8790B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899A0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alan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13A6810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8B71EF5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42B5B1F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E537DFE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11259A44" w14:textId="77777777">
        <w:trPr>
          <w:trHeight w:hRule="exact" w:val="403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F9B62CB" w14:textId="77777777" w:rsidR="008F2940" w:rsidRPr="00314E71" w:rsidRDefault="008F2940" w:rsidP="00314E71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9F6AA" w14:textId="77777777" w:rsidR="008F2940" w:rsidRPr="00314E71" w:rsidRDefault="00090D71" w:rsidP="00314E71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8A768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B6B1DD7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764B1DF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D08A016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EF2514B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30EC7E31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A9BEB62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assess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1EFC8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178BC0D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7FD303E1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fa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iliari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D48C1AD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ilit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B3AFC43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20B8F3BF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BB1EE32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clarified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BF08B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917F26B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76BBB854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A9B56F8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rese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46423A9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03363D6A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26BA8B2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3AB5A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4416AC0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facilitated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CA8ED10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referred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79B6A2F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00457215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4BFD780A" w14:textId="77777777">
        <w:trPr>
          <w:trHeight w:hRule="exact" w:val="40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52DEBE4F" w14:textId="77777777" w:rsidR="008F2940" w:rsidRPr="00314E71" w:rsidRDefault="008F2940" w:rsidP="00314E71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37CAC2" w14:textId="77777777" w:rsidR="008F2940" w:rsidRPr="00314E71" w:rsidRDefault="00090D71" w:rsidP="00314E71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Mana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ll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A47DF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9541638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69E544DF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B9019BF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02387C19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4E98281A" w14:textId="77777777">
        <w:trPr>
          <w:trHeight w:hRule="exact" w:val="274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55F2F0E0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F98AA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ndu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560A30D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75BF5C7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creased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DF094C9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314E7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61888D0D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314E71">
              <w:rPr>
                <w:rFonts w:asciiTheme="minorHAnsi" w:eastAsia="Calibri" w:hAnsiTheme="minorHAnsi" w:cstheme="minorHAnsi"/>
                <w:sz w:val="22"/>
                <w:szCs w:val="22"/>
              </w:rPr>
              <w:t>led</w:t>
            </w:r>
          </w:p>
        </w:tc>
      </w:tr>
      <w:tr w:rsidR="00314E71" w:rsidRPr="00314E71" w14:paraId="395A77EB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E475B5E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8EA88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99A44E3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irected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E519E5E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C35572F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55E9A84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14E71" w:rsidRPr="00314E71" w14:paraId="57B2AAAA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5EB75487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296EF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</w:t>
            </w:r>
            <w:r w:rsidRPr="00314E71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1D52B23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9E4AF2A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ersaw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520A2BE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0102D9D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ised</w:t>
            </w:r>
          </w:p>
        </w:tc>
      </w:tr>
      <w:tr w:rsidR="00314E71" w:rsidRPr="00314E71" w14:paraId="0AC91C22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C4A124C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attai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CE5F2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3FE43F7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exec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0C822669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8084F27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1D1702B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34CD7AB7" w14:textId="77777777">
        <w:trPr>
          <w:trHeight w:hRule="exact" w:val="403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048F73A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aired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152B8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70F5733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291311E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riti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271633D3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9CEFD05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37788983" w14:textId="77777777">
        <w:trPr>
          <w:trHeight w:hRule="exact" w:val="40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9E98669" w14:textId="77777777" w:rsidR="008F2940" w:rsidRPr="00314E71" w:rsidRDefault="008F2940" w:rsidP="00314E71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D6525F" w14:textId="77777777" w:rsidR="008F2940" w:rsidRPr="00314E71" w:rsidRDefault="00090D71" w:rsidP="00314E71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h </w:t>
            </w:r>
            <w:r w:rsidRPr="00314E71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2D364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61464BE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7699674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8BDBA48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1A02357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55A75E23" w14:textId="77777777">
        <w:trPr>
          <w:trHeight w:hRule="exact" w:val="27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6403651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clarified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07F18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EC88200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extra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4D302260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AA397B0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00FF1A7A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14E71" w:rsidRPr="00314E71" w14:paraId="1ADFF2E6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0D337D1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ll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0F65D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2FC8126C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tified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9777B66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67C5BA70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78E5858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14E71" w:rsidRPr="00314E71" w14:paraId="55C282C8" w14:textId="77777777">
        <w:trPr>
          <w:trHeight w:hRule="exact" w:val="401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C762D9C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criti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qu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07B28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F41A44A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ected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448A757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esti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2488335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um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2DE507B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50457398" w14:textId="77777777">
        <w:trPr>
          <w:trHeight w:hRule="exact" w:val="403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220157D" w14:textId="77777777" w:rsidR="008F2940" w:rsidRPr="00314E71" w:rsidRDefault="008F2940" w:rsidP="00314E71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E5264A" w14:textId="77777777" w:rsidR="008F2940" w:rsidRPr="00314E71" w:rsidRDefault="00090D71" w:rsidP="00314E71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S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AC278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7034A69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44A8FA9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2B76275A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6ED0832E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44149349" w14:textId="77777777">
        <w:trPr>
          <w:trHeight w:hRule="exact" w:val="271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370800A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CAFBC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mm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C1EB0A9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06C3CC8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3648205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ers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1DCF0F3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1100B609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4633ED8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ED0D1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C4DAE6E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B2976E6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20C30D3B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set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als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5DF4255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3F37F85C" w14:textId="77777777">
        <w:trPr>
          <w:trHeight w:hRule="exact" w:val="266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354342F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clarified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2E2C4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CA23E10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lai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733C2E1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itiated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7C80E1F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sti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314E7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0D2BA0A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5739041B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13FBC62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AE912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A3C3FD7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facilitated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469EEF4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F00C3EE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3B6971A1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39941868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15F58C0" w14:textId="77777777" w:rsidR="008F2940" w:rsidRPr="00314E71" w:rsidRDefault="008F2940" w:rsidP="00314E71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DC8888" w14:textId="77777777" w:rsidR="008F2940" w:rsidRPr="00314E71" w:rsidRDefault="00090D71" w:rsidP="00314E71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ic</w:t>
            </w:r>
            <w:r w:rsidRPr="00314E71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314E71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ill</w:t>
            </w:r>
            <w:r w:rsidRPr="00314E7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E8787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F51E96A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47447CA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BF2D522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DE732C9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6EEF8890" w14:textId="77777777">
        <w:trPr>
          <w:trHeight w:hRule="exact" w:val="271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0179259A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433ED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968E0AA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eered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477FCFBB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era</w:t>
            </w:r>
            <w:r w:rsidRPr="00314E7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D5125CF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D2426C0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upg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14E71" w:rsidRPr="00314E71" w14:paraId="2C5EDA7D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656DD0B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ilt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ADC03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7876A63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ricated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7108FEDA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125D574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aired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37A781E" w14:textId="77777777" w:rsidR="008F2940" w:rsidRPr="00314E71" w:rsidRDefault="00090D71" w:rsidP="00314E71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14E71" w:rsidRPr="00314E71" w14:paraId="103BD7AB" w14:textId="77777777">
        <w:trPr>
          <w:trHeight w:hRule="exact" w:val="34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DF0A63E" w14:textId="77777777" w:rsidR="008F2940" w:rsidRPr="00314E71" w:rsidRDefault="00090D71" w:rsidP="00314E7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calc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314E7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67CE4" w14:textId="77777777" w:rsidR="008F2940" w:rsidRPr="00314E71" w:rsidRDefault="00090D71" w:rsidP="00314E71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392093F" w14:textId="77777777" w:rsidR="008F2940" w:rsidRPr="00314E71" w:rsidRDefault="00090D71" w:rsidP="00314E71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tai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4479AE99" w14:textId="77777777" w:rsidR="008F2940" w:rsidRPr="00314E71" w:rsidRDefault="00090D71" w:rsidP="00314E71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14E7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B2BEF0A" w14:textId="77777777" w:rsidR="008F2940" w:rsidRPr="00314E71" w:rsidRDefault="00090D71" w:rsidP="00314E71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314E7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314E7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314E7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F7E02BD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CD67C7" w14:textId="77777777" w:rsidR="008F2940" w:rsidRPr="00314E71" w:rsidRDefault="008F2940" w:rsidP="00314E71">
      <w:pPr>
        <w:rPr>
          <w:rFonts w:asciiTheme="minorHAnsi" w:hAnsiTheme="minorHAnsi" w:cstheme="minorHAnsi"/>
          <w:sz w:val="22"/>
          <w:szCs w:val="22"/>
        </w:rPr>
        <w:sectPr w:rsidR="008F2940" w:rsidRPr="00314E71">
          <w:footerReference w:type="default" r:id="rId8"/>
          <w:pgSz w:w="12240" w:h="15840"/>
          <w:pgMar w:top="600" w:right="1260" w:bottom="280" w:left="580" w:header="0" w:footer="533" w:gutter="0"/>
          <w:cols w:space="720"/>
        </w:sectPr>
      </w:pPr>
    </w:p>
    <w:p w14:paraId="7D132105" w14:textId="77777777" w:rsidR="008F2940" w:rsidRPr="00314E71" w:rsidRDefault="00090D71" w:rsidP="00314E71">
      <w:pPr>
        <w:spacing w:before="34"/>
        <w:ind w:left="1509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z w:val="22"/>
          <w:szCs w:val="22"/>
        </w:rPr>
        <w:lastRenderedPageBreak/>
        <w:t>HOW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CR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P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ART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IM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MP</w:t>
      </w:r>
      <w:r w:rsidRPr="00314E71">
        <w:rPr>
          <w:rFonts w:asciiTheme="minorHAnsi" w:eastAsia="Calibri" w:hAnsiTheme="minorHAnsi" w:cstheme="minorHAnsi"/>
          <w:b/>
          <w:spacing w:val="-4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OY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314E71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ORE</w:t>
      </w:r>
    </w:p>
    <w:p w14:paraId="61E6B3F3" w14:textId="77777777" w:rsidR="008F2940" w:rsidRPr="00314E71" w:rsidRDefault="008F2940" w:rsidP="00314E71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6A926A49" w14:textId="77777777" w:rsidR="008F2940" w:rsidRPr="00314E71" w:rsidRDefault="00090D71" w:rsidP="00314E71">
      <w:pPr>
        <w:ind w:left="134" w:right="209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314E71">
        <w:rPr>
          <w:rFonts w:asciiTheme="minorHAnsi" w:eastAsia="Calibri" w:hAnsiTheme="minorHAnsi" w:cstheme="minorHAnsi"/>
          <w:sz w:val="22"/>
          <w:szCs w:val="22"/>
        </w:rPr>
        <w:t>’ve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ly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el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-t</w:t>
      </w:r>
      <w:r w:rsidRPr="00314E71">
        <w:rPr>
          <w:rFonts w:asciiTheme="minorHAnsi" w:eastAsia="Calibri" w:hAnsiTheme="minorHAnsi" w:cstheme="minorHAnsi"/>
          <w:sz w:val="22"/>
          <w:szCs w:val="22"/>
        </w:rPr>
        <w:t>ime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mm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at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may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alig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areer</w:t>
      </w:r>
      <w:r w:rsidRPr="00314E71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als.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rk</w:t>
      </w:r>
      <w:r w:rsidRPr="00314E71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leg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e. It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gives</w:t>
      </w:r>
      <w:r w:rsidRPr="00314E7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ive</w:t>
      </w:r>
      <w:r w:rsidRPr="00314E71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ers</w:t>
      </w:r>
      <w:r w:rsidRPr="00314E7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an im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message</w:t>
      </w:r>
      <w:r w:rsidRPr="00314E7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“s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ills,”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ra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rk</w:t>
      </w:r>
      <w:r w:rsidRPr="00314E7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314E71">
        <w:rPr>
          <w:rFonts w:asciiTheme="minorHAnsi" w:eastAsia="Calibri" w:hAnsiTheme="minorHAnsi" w:cstheme="minorHAnsi"/>
          <w:sz w:val="22"/>
          <w:szCs w:val="22"/>
        </w:rPr>
        <w:t>e, 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eam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ev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ma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va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may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>“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ly</w:t>
      </w:r>
      <w:r w:rsidRPr="00314E71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t-t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0E0459C6" w14:textId="77777777" w:rsidR="008F2940" w:rsidRPr="00314E71" w:rsidRDefault="008F2940" w:rsidP="00314E71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7F4BFF1" w14:textId="77777777" w:rsidR="008F2940" w:rsidRPr="00314E71" w:rsidRDefault="00090D71" w:rsidP="00314E71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ere</w:t>
      </w:r>
      <w:r w:rsidRPr="00314E7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are</w:t>
      </w:r>
      <w:r w:rsidRPr="00314E7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z w:val="22"/>
          <w:szCs w:val="22"/>
        </w:rPr>
        <w:t>am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314E71">
        <w:rPr>
          <w:rFonts w:asciiTheme="minorHAnsi" w:eastAsia="Calibri" w:hAnsiTheme="minorHAnsi" w:cstheme="minorHAnsi"/>
          <w:sz w:val="22"/>
          <w:szCs w:val="22"/>
        </w:rPr>
        <w:t>rases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rk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314E71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lease</w:t>
      </w:r>
      <w:r w:rsidRPr="00314E7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view</w:t>
      </w:r>
      <w:r w:rsidRPr="00314E7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ll</w:t>
      </w:r>
    </w:p>
    <w:p w14:paraId="63747789" w14:textId="77777777" w:rsidR="008F2940" w:rsidRPr="00314E71" w:rsidRDefault="00090D71" w:rsidP="00314E71">
      <w:pPr>
        <w:spacing w:before="2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eas</w:t>
      </w:r>
      <w:r w:rsidRPr="00314E7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an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‘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s’</w:t>
      </w:r>
      <w:r w:rsidRPr="00314E7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1AADB2" w14:textId="77777777" w:rsidR="008F2940" w:rsidRPr="00314E71" w:rsidRDefault="008F2940" w:rsidP="00314E71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88640DB" w14:textId="77777777" w:rsidR="008F2940" w:rsidRPr="00314E71" w:rsidRDefault="00090D71" w:rsidP="00314E71">
      <w:pPr>
        <w:ind w:left="2976" w:right="277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Ad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Pos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am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pu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Em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lo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nt</w:t>
      </w:r>
    </w:p>
    <w:p w14:paraId="6172FE6D" w14:textId="77777777" w:rsidR="008F2940" w:rsidRPr="00314E71" w:rsidRDefault="00090D71" w:rsidP="00314E71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ive</w:t>
      </w:r>
      <w:r w:rsidRPr="00314E7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ry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ppo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139798E1" w14:textId="77777777" w:rsidR="008F2940" w:rsidRPr="00314E71" w:rsidRDefault="00090D71" w:rsidP="00314E71">
      <w:pPr>
        <w:spacing w:before="40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Greet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s,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phon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em,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lies</w:t>
      </w:r>
    </w:p>
    <w:p w14:paraId="39D0BE30" w14:textId="77777777" w:rsidR="008F2940" w:rsidRPr="00314E71" w:rsidRDefault="00090D71" w:rsidP="00314E71">
      <w:pPr>
        <w:spacing w:before="45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ile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ess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ailed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314E71">
        <w:rPr>
          <w:rFonts w:asciiTheme="minorHAnsi" w:eastAsia="Calibri" w:hAnsiTheme="minorHAnsi" w:cstheme="minorHAnsi"/>
          <w:sz w:val="22"/>
          <w:szCs w:val="22"/>
        </w:rPr>
        <w:t>sy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c</w:t>
      </w:r>
      <w:r w:rsidRPr="00314E71">
        <w:rPr>
          <w:rFonts w:asciiTheme="minorHAnsi" w:eastAsia="Calibri" w:hAnsiTheme="minorHAnsi" w:cstheme="minorHAnsi"/>
          <w:sz w:val="22"/>
          <w:szCs w:val="22"/>
        </w:rPr>
        <w:t>are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81D1819" w14:textId="77777777" w:rsidR="008F2940" w:rsidRPr="00314E71" w:rsidRDefault="00090D71" w:rsidP="00314E71">
      <w:pPr>
        <w:spacing w:before="43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eview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email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ive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iss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es,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ire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nqu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ries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2F3236B3" w14:textId="77777777" w:rsidR="008F2940" w:rsidRPr="00314E71" w:rsidRDefault="00090D71" w:rsidP="00314E71">
      <w:pPr>
        <w:spacing w:before="48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ill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ew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ve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nto</w:t>
      </w:r>
      <w:r w:rsidRPr="00314E71">
        <w:rPr>
          <w:rFonts w:asciiTheme="minorHAnsi" w:eastAsia="Calibri" w:hAnsiTheme="minorHAnsi" w:cstheme="minorHAnsi"/>
          <w:sz w:val="22"/>
          <w:szCs w:val="22"/>
        </w:rPr>
        <w:t>ry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em</w:t>
      </w:r>
    </w:p>
    <w:p w14:paraId="34692CAC" w14:textId="77777777" w:rsidR="008F2940" w:rsidRPr="00314E71" w:rsidRDefault="00090D71" w:rsidP="00314E71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Mon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rary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314E71">
        <w:rPr>
          <w:rFonts w:asciiTheme="minorHAnsi" w:eastAsia="Calibri" w:hAnsiTheme="minorHAnsi" w:cstheme="minorHAnsi"/>
          <w:sz w:val="22"/>
          <w:szCs w:val="22"/>
        </w:rPr>
        <w:t>ir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41E38C70" w14:textId="77777777" w:rsidR="008F2940" w:rsidRPr="00314E71" w:rsidRDefault="008F2940" w:rsidP="00314E71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18F893E" w14:textId="77777777" w:rsidR="008F2940" w:rsidRPr="00314E71" w:rsidRDefault="00090D71" w:rsidP="00314E71">
      <w:pPr>
        <w:ind w:left="3064" w:right="304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aff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314E7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Tu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inin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b/>
          <w:spacing w:val="-3"/>
          <w:w w:val="99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</w:p>
    <w:p w14:paraId="0A90E03A" w14:textId="77777777" w:rsidR="008F2940" w:rsidRPr="00314E71" w:rsidRDefault="00090D71" w:rsidP="00314E71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rve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14E71">
        <w:rPr>
          <w:rFonts w:asciiTheme="minorHAnsi" w:eastAsia="Calibri" w:hAnsiTheme="minorHAnsi" w:cstheme="minorHAnsi"/>
          <w:sz w:val="22"/>
          <w:szCs w:val="22"/>
        </w:rPr>
        <w:t>0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z w:val="22"/>
          <w:szCs w:val="22"/>
        </w:rPr>
        <w:t>mers</w:t>
      </w:r>
      <w:r w:rsidRPr="00314E7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ht</w:t>
      </w:r>
      <w:r w:rsidRPr="00314E71">
        <w:rPr>
          <w:rFonts w:asciiTheme="minorHAnsi" w:eastAsia="Calibri" w:hAnsiTheme="minorHAnsi" w:cstheme="minorHAnsi"/>
          <w:sz w:val="22"/>
          <w:szCs w:val="22"/>
        </w:rPr>
        <w:t>ly</w:t>
      </w:r>
    </w:p>
    <w:p w14:paraId="72F6B63B" w14:textId="77777777" w:rsidR="008F2940" w:rsidRPr="00314E71" w:rsidRDefault="00090D71" w:rsidP="00314E71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ervise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ra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n 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314E71">
        <w:rPr>
          <w:rFonts w:asciiTheme="minorHAnsi" w:eastAsia="Calibri" w:hAnsiTheme="minorHAnsi" w:cstheme="minorHAnsi"/>
          <w:sz w:val="22"/>
          <w:szCs w:val="22"/>
        </w:rPr>
        <w:t>;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DB9F93B" w14:textId="77777777" w:rsidR="008F2940" w:rsidRPr="00314E71" w:rsidRDefault="00090D71" w:rsidP="00314E71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Oversee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all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29B39C1" w14:textId="77777777" w:rsidR="008F2940" w:rsidRPr="00314E71" w:rsidRDefault="00090D71" w:rsidP="00314E71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era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ive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ee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z w:val="22"/>
          <w:szCs w:val="22"/>
        </w:rPr>
        <w:t>mers,</w:t>
      </w:r>
      <w:r w:rsidRPr="00314E7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av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le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revi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y ma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8037B8C" w14:textId="77777777" w:rsidR="008F2940" w:rsidRPr="00314E71" w:rsidRDefault="00090D71" w:rsidP="00314E71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314E71">
        <w:rPr>
          <w:rFonts w:asciiTheme="minorHAnsi" w:eastAsia="Calibri" w:hAnsiTheme="minorHAnsi" w:cstheme="minorHAnsi"/>
          <w:sz w:val="22"/>
          <w:szCs w:val="22"/>
        </w:rPr>
        <w:t>ar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ili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38A7B347" w14:textId="77777777" w:rsidR="008F2940" w:rsidRPr="00314E71" w:rsidRDefault="00090D71" w:rsidP="00314E71">
      <w:pPr>
        <w:spacing w:before="40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lla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eam</w:t>
      </w:r>
      <w:r w:rsidRPr="00314E7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servers</w:t>
      </w:r>
      <w:r w:rsidRPr="00314E7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lv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50</w:t>
      </w:r>
      <w:r w:rsidRPr="00314E71">
        <w:rPr>
          <w:rFonts w:asciiTheme="minorHAnsi" w:eastAsia="Calibri" w:hAnsiTheme="minorHAnsi" w:cstheme="minorHAnsi"/>
          <w:sz w:val="22"/>
          <w:szCs w:val="22"/>
        </w:rPr>
        <w:t>0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49589BB" w14:textId="77777777" w:rsidR="008F2940" w:rsidRPr="00314E71" w:rsidRDefault="008F2940" w:rsidP="00314E7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7D183BB" w14:textId="77777777" w:rsidR="008F2940" w:rsidRPr="00314E71" w:rsidRDefault="00090D71" w:rsidP="00314E71">
      <w:pPr>
        <w:ind w:left="3837" w:right="41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BB76AA2" w14:textId="77777777" w:rsidR="008F2940" w:rsidRPr="00314E71" w:rsidRDefault="00090D71" w:rsidP="00314E71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reased sa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sz w:val="22"/>
          <w:szCs w:val="22"/>
        </w:rPr>
        <w:t>ise</w:t>
      </w:r>
    </w:p>
    <w:p w14:paraId="5682B08D" w14:textId="77777777" w:rsidR="008F2940" w:rsidRPr="00314E71" w:rsidRDefault="00090D71" w:rsidP="00314E71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‘</w:t>
      </w:r>
      <w:r w:rsidRPr="00314E71">
        <w:rPr>
          <w:rFonts w:asciiTheme="minorHAnsi" w:eastAsia="Calibri" w:hAnsiTheme="minorHAnsi" w:cstheme="minorHAnsi"/>
          <w:sz w:val="22"/>
          <w:szCs w:val="22"/>
        </w:rPr>
        <w:t>Em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’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om</w:t>
      </w:r>
      <w:r w:rsidRPr="00314E71">
        <w:rPr>
          <w:rFonts w:asciiTheme="minorHAnsi" w:eastAsia="Calibri" w:hAnsiTheme="minorHAnsi" w:cstheme="minorHAnsi"/>
          <w:sz w:val="22"/>
          <w:szCs w:val="22"/>
        </w:rPr>
        <w:t>mis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8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ased 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vi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EBBFA0B" w14:textId="77777777" w:rsidR="008F2940" w:rsidRPr="00314E71" w:rsidRDefault="00090D71" w:rsidP="00314E71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ash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ra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sa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>s,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ess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s,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ve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z w:val="22"/>
          <w:szCs w:val="22"/>
        </w:rPr>
        <w:t>ry</w:t>
      </w:r>
    </w:p>
    <w:p w14:paraId="3C747C9F" w14:textId="77777777" w:rsidR="008F2940" w:rsidRPr="00314E71" w:rsidRDefault="00090D71" w:rsidP="00314E71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rain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ew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ees,</w:t>
      </w:r>
      <w:r w:rsidRPr="00314E71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ve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314E71">
        <w:rPr>
          <w:rFonts w:asciiTheme="minorHAnsi" w:eastAsia="Calibri" w:hAnsiTheme="minorHAnsi" w:cstheme="minorHAnsi"/>
          <w:sz w:val="22"/>
          <w:szCs w:val="22"/>
        </w:rPr>
        <w:t>iri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BDDA6B8" w14:textId="77777777" w:rsidR="008F2940" w:rsidRPr="00314E71" w:rsidRDefault="008F2940" w:rsidP="00314E71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151BB35" w14:textId="77777777" w:rsidR="008F2940" w:rsidRPr="00314E71" w:rsidRDefault="00090D71" w:rsidP="00314E71">
      <w:pPr>
        <w:ind w:left="2716" w:right="269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am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el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oom</w:t>
      </w:r>
      <w:r w:rsidRPr="00314E71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314E7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il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787BC58" w14:textId="77777777" w:rsidR="008F2940" w:rsidRPr="00314E71" w:rsidRDefault="00090D71" w:rsidP="00314E71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 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l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z w:val="22"/>
          <w:szCs w:val="22"/>
        </w:rPr>
        <w:t>al,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ial,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ic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ivi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ies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4D513883" w14:textId="77777777" w:rsidR="008F2940" w:rsidRPr="00314E71" w:rsidRDefault="00090D71" w:rsidP="00314E71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ervised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ivi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ies,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FF1CA70" w14:textId="77777777" w:rsidR="008F2940" w:rsidRPr="00314E71" w:rsidRDefault="00090D71" w:rsidP="00314E71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rea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rs,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s,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314E71">
        <w:rPr>
          <w:rFonts w:asciiTheme="minorHAnsi" w:eastAsia="Calibri" w:hAnsiTheme="minorHAnsi" w:cstheme="minorHAnsi"/>
          <w:sz w:val="22"/>
          <w:szCs w:val="22"/>
        </w:rPr>
        <w:t>ar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s,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14E71">
        <w:rPr>
          <w:rFonts w:asciiTheme="minorHAnsi" w:eastAsia="Calibri" w:hAnsiTheme="minorHAnsi" w:cstheme="minorHAnsi"/>
          <w:sz w:val="22"/>
          <w:szCs w:val="22"/>
        </w:rPr>
        <w:t>lassr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vis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als</w:t>
      </w:r>
    </w:p>
    <w:p w14:paraId="39F00427" w14:textId="77777777" w:rsidR="008F2940" w:rsidRPr="00314E71" w:rsidRDefault="00090D71" w:rsidP="00314E71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ild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314E71">
        <w:rPr>
          <w:rFonts w:asciiTheme="minorHAnsi" w:eastAsia="Calibri" w:hAnsiTheme="minorHAnsi" w:cstheme="minorHAnsi"/>
          <w:sz w:val="22"/>
          <w:szCs w:val="22"/>
        </w:rPr>
        <w:t>ee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evel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glis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ial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il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7DC215C" w14:textId="77777777" w:rsidR="008F2940" w:rsidRPr="00314E71" w:rsidRDefault="008F2940" w:rsidP="00314E71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2F8B46A" w14:textId="77777777" w:rsidR="008F2940" w:rsidRPr="00314E71" w:rsidRDefault="00090D71" w:rsidP="00314E71">
      <w:pPr>
        <w:ind w:left="4135" w:right="410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id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(RA)</w:t>
      </w:r>
    </w:p>
    <w:p w14:paraId="7A2E3938" w14:textId="77777777" w:rsidR="008F2940" w:rsidRPr="00314E71" w:rsidRDefault="00090D71" w:rsidP="00314E71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ry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314E71">
        <w:rPr>
          <w:rFonts w:asciiTheme="minorHAnsi" w:eastAsia="Calibri" w:hAnsiTheme="minorHAnsi" w:cstheme="minorHAnsi"/>
          <w:sz w:val="22"/>
          <w:szCs w:val="22"/>
        </w:rPr>
        <w:t>0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;</w:t>
      </w:r>
      <w:r w:rsidRPr="00314E7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alibri" w:hAnsiTheme="minorHAnsi" w:cstheme="minorHAnsi"/>
          <w:sz w:val="22"/>
          <w:szCs w:val="22"/>
        </w:rPr>
        <w:t>sel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res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ol</w:t>
      </w:r>
      <w:r w:rsidRPr="00314E71">
        <w:rPr>
          <w:rFonts w:asciiTheme="minorHAnsi" w:eastAsia="Calibri" w:hAnsiTheme="minorHAnsi" w:cstheme="minorHAnsi"/>
          <w:sz w:val="22"/>
          <w:szCs w:val="22"/>
        </w:rPr>
        <w:t>ve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onf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A561D11" w14:textId="77777777" w:rsidR="008F2940" w:rsidRPr="00314E71" w:rsidRDefault="00090D71" w:rsidP="00314E71">
      <w:pPr>
        <w:spacing w:before="40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esign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gramm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25</w:t>
      </w:r>
      <w:r w:rsidRPr="00314E71">
        <w:rPr>
          <w:rFonts w:asciiTheme="minorHAnsi" w:eastAsia="Calibri" w:hAnsiTheme="minorHAnsi" w:cstheme="minorHAnsi"/>
          <w:sz w:val="22"/>
          <w:szCs w:val="22"/>
        </w:rPr>
        <w:t>0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4A5FB9B" w14:textId="77777777" w:rsidR="008F2940" w:rsidRPr="00314E71" w:rsidRDefault="00090D71" w:rsidP="00314E71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Lead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ee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ly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gs</w:t>
      </w:r>
      <w:r w:rsidRPr="00314E71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-bu</w:t>
      </w:r>
      <w:r w:rsidRPr="00314E71">
        <w:rPr>
          <w:rFonts w:asciiTheme="minorHAnsi" w:eastAsia="Calibri" w:hAnsiTheme="minorHAnsi" w:cstheme="minorHAnsi"/>
          <w:sz w:val="22"/>
          <w:szCs w:val="22"/>
        </w:rPr>
        <w:t>il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ivi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5EB22866" w14:textId="77777777" w:rsidR="008F2940" w:rsidRPr="00314E71" w:rsidRDefault="008F2940" w:rsidP="00314E71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3C4A8A5" w14:textId="77777777" w:rsidR="008F2940" w:rsidRPr="00314E71" w:rsidRDefault="00090D71" w:rsidP="00314E71">
      <w:pPr>
        <w:ind w:left="3163" w:right="314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Sma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314E71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4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uri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</w:p>
    <w:p w14:paraId="5A86A8BE" w14:textId="77777777" w:rsidR="008F2940" w:rsidRPr="00314E71" w:rsidRDefault="00090D71" w:rsidP="00314E71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eived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es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een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ives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0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pus</w:t>
      </w:r>
    </w:p>
    <w:p w14:paraId="7B0462F4" w14:textId="77777777" w:rsidR="008F2940" w:rsidRPr="00314E71" w:rsidRDefault="00090D71" w:rsidP="00314E71">
      <w:pPr>
        <w:spacing w:before="40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rt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il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ial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ia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25513FD" w14:textId="77777777" w:rsidR="008F2940" w:rsidRPr="00314E71" w:rsidRDefault="00090D71" w:rsidP="00314E71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ess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ra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errals</w:t>
      </w:r>
      <w:r w:rsidRPr="00314E7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4ECB9BC" w14:textId="77777777" w:rsidR="008F2940" w:rsidRPr="00314E71" w:rsidRDefault="00090D71" w:rsidP="00314E71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  <w:sectPr w:rsidR="008F2940" w:rsidRPr="00314E71">
          <w:pgSz w:w="12240" w:h="15840"/>
          <w:pgMar w:top="560" w:right="1060" w:bottom="280" w:left="560" w:header="0" w:footer="533" w:gutter="0"/>
          <w:cols w:space="720"/>
        </w:sect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vise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agem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ial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get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ew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mar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89E3FA2" w14:textId="77777777" w:rsidR="008F2940" w:rsidRPr="00314E71" w:rsidRDefault="00090D71" w:rsidP="00314E71">
      <w:pPr>
        <w:spacing w:before="34"/>
        <w:ind w:left="4509" w:right="438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314E71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79FBF7A0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57A3CB" w14:textId="77777777" w:rsidR="008F2940" w:rsidRPr="00314E71" w:rsidRDefault="008F2940" w:rsidP="00314E71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7338787" w14:textId="77777777" w:rsidR="008F2940" w:rsidRPr="00314E71" w:rsidRDefault="00090D71" w:rsidP="00314E71">
      <w:pPr>
        <w:spacing w:line="500" w:lineRule="exact"/>
        <w:ind w:left="4443" w:right="4324"/>
        <w:jc w:val="center"/>
        <w:rPr>
          <w:rFonts w:asciiTheme="minorHAnsi" w:eastAsia="Lucida Sans Unicode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31EE3616">
          <v:group id="_x0000_s1056" style="position:absolute;left:0;text-align:left;margin-left:403.2pt;margin-top:84.9pt;width:2in;height:0;z-index:-1971;mso-position-horizontal-relative:page;mso-position-vertical-relative:page" coordorigin="8064,1698" coordsize="2880,0">
            <v:shape id="_x0000_s1057" style="position:absolute;left:8064;top:1698;width:2880;height:0" coordorigin="8064,1698" coordsize="2880,0" path="m10944,1698r-2880,e" filled="f" strokeweight="1.25pt">
              <v:path arrowok="t"/>
            </v:shape>
            <w10:wrap anchorx="page" anchory="page"/>
          </v:group>
        </w:pict>
      </w:r>
      <w:r w:rsidRPr="00314E71">
        <w:rPr>
          <w:rFonts w:asciiTheme="minorHAnsi" w:eastAsia="Lucida Sans Unicode" w:hAnsiTheme="minorHAnsi" w:cstheme="minorHAnsi"/>
          <w:spacing w:val="-1"/>
          <w:position w:val="5"/>
          <w:sz w:val="22"/>
          <w:szCs w:val="22"/>
        </w:rPr>
        <w:t>N</w:t>
      </w:r>
      <w:r w:rsidRPr="00314E71">
        <w:rPr>
          <w:rFonts w:asciiTheme="minorHAnsi" w:eastAsia="Lucida Sans Unicode" w:hAnsiTheme="minorHAnsi" w:cstheme="minorHAnsi"/>
          <w:spacing w:val="3"/>
          <w:position w:val="5"/>
          <w:sz w:val="22"/>
          <w:szCs w:val="22"/>
        </w:rPr>
        <w:t>a</w:t>
      </w:r>
      <w:r w:rsidRPr="00314E71">
        <w:rPr>
          <w:rFonts w:asciiTheme="minorHAnsi" w:eastAsia="Lucida Sans Unicode" w:hAnsiTheme="minorHAnsi" w:cstheme="minorHAnsi"/>
          <w:spacing w:val="-1"/>
          <w:position w:val="5"/>
          <w:sz w:val="22"/>
          <w:szCs w:val="22"/>
        </w:rPr>
        <w:t>m</w:t>
      </w:r>
      <w:r w:rsidRPr="00314E71">
        <w:rPr>
          <w:rFonts w:asciiTheme="minorHAnsi" w:eastAsia="Lucida Sans Unicode" w:hAnsiTheme="minorHAnsi" w:cstheme="minorHAnsi"/>
          <w:position w:val="5"/>
          <w:sz w:val="22"/>
          <w:szCs w:val="22"/>
        </w:rPr>
        <w:t>e</w:t>
      </w:r>
    </w:p>
    <w:p w14:paraId="5EE30548" w14:textId="77777777" w:rsidR="008F2940" w:rsidRPr="00314E71" w:rsidRDefault="00090D71" w:rsidP="00314E71">
      <w:pPr>
        <w:spacing w:line="180" w:lineRule="exact"/>
        <w:ind w:left="3587" w:right="3470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14E71">
        <w:rPr>
          <w:rFonts w:asciiTheme="minorHAnsi" w:hAnsiTheme="minorHAnsi" w:cstheme="minorHAnsi"/>
          <w:position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position w:val="1"/>
          <w:sz w:val="22"/>
          <w:szCs w:val="22"/>
        </w:rPr>
        <w:t>rr</w:t>
      </w:r>
      <w:r w:rsidRPr="00314E71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position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position w:val="1"/>
          <w:sz w:val="22"/>
          <w:szCs w:val="22"/>
        </w:rPr>
        <w:t>• Phone</w:t>
      </w:r>
      <w:r w:rsidRPr="00314E71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n</w:t>
      </w:r>
      <w:r w:rsidRPr="00314E71">
        <w:rPr>
          <w:rFonts w:asciiTheme="minorHAnsi" w:hAnsiTheme="minorHAnsi" w:cstheme="minorHAnsi"/>
          <w:position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position w:val="1"/>
          <w:sz w:val="22"/>
          <w:szCs w:val="22"/>
        </w:rPr>
        <w:t>ber</w:t>
      </w:r>
    </w:p>
    <w:p w14:paraId="464E80AF" w14:textId="77777777" w:rsidR="008F2940" w:rsidRPr="00314E71" w:rsidRDefault="00090D71" w:rsidP="00314E71">
      <w:pPr>
        <w:spacing w:before="1"/>
        <w:ind w:left="3675" w:right="3727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dd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 xml:space="preserve">ess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•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</w:p>
    <w:p w14:paraId="4CAB9822" w14:textId="77777777" w:rsidR="008F2940" w:rsidRPr="00314E71" w:rsidRDefault="008F2940" w:rsidP="00314E7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DF83308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1A9DC688">
          <v:group id="_x0000_s1054" style="position:absolute;left:0;text-align:left;margin-left:66.6pt;margin-top:84.9pt;width:2in;height:0;z-index:-1972;mso-position-horizontal-relative:page;mso-position-vertical-relative:page" coordorigin="1332,1698" coordsize="2880,0">
            <v:shape id="_x0000_s1055" style="position:absolute;left:1332;top:1698;width:2880;height:0" coordorigin="1332,1698" coordsize="2880,0" path="m4212,1698r-2880,e" filled="f" strokeweight="1.25pt">
              <v:path arrowok="t"/>
            </v:shape>
            <w10:wrap anchorx="page" anchory="page"/>
          </v:group>
        </w:pic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DUCA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ION</w:t>
      </w:r>
    </w:p>
    <w:p w14:paraId="65CA9C36" w14:textId="77777777" w:rsidR="008F2940" w:rsidRPr="00314E71" w:rsidRDefault="008F2940" w:rsidP="00314E7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8D7A972" w14:textId="77777777" w:rsidR="008F2940" w:rsidRPr="00314E71" w:rsidRDefault="00090D71" w:rsidP="00314E71">
      <w:pPr>
        <w:ind w:left="333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b/>
          <w:sz w:val="22"/>
          <w:szCs w:val="22"/>
        </w:rPr>
        <w:t>y,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d, MA</w:t>
      </w:r>
    </w:p>
    <w:p w14:paraId="748C4E7B" w14:textId="77777777" w:rsidR="008F2940" w:rsidRPr="00314E71" w:rsidRDefault="00090D71" w:rsidP="00314E71">
      <w:pPr>
        <w:spacing w:line="240" w:lineRule="exact"/>
        <w:ind w:left="333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ach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of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nce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he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, expe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May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xxxx</w:t>
      </w:r>
    </w:p>
    <w:p w14:paraId="45ABBD3E" w14:textId="77777777" w:rsidR="008F2940" w:rsidRPr="00314E71" w:rsidRDefault="00090D71" w:rsidP="00314E71">
      <w:pPr>
        <w:spacing w:line="240" w:lineRule="exact"/>
        <w:ind w:left="333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3.67,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4E71">
        <w:rPr>
          <w:rFonts w:asciiTheme="minorHAnsi" w:hAnsiTheme="minorHAnsi" w:cstheme="minorHAnsi"/>
          <w:sz w:val="22"/>
          <w:szCs w:val="22"/>
        </w:rPr>
        <w:t>st</w:t>
      </w:r>
    </w:p>
    <w:p w14:paraId="6887D767" w14:textId="77777777" w:rsidR="008F2940" w:rsidRPr="00314E71" w:rsidRDefault="008F2940" w:rsidP="00314E71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E5F6921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ELE</w:t>
      </w:r>
      <w:r w:rsidRPr="00314E71">
        <w:rPr>
          <w:rFonts w:asciiTheme="minorHAnsi" w:hAnsiTheme="minorHAnsi" w:cstheme="minorHAnsi"/>
          <w:b/>
          <w:sz w:val="22"/>
          <w:szCs w:val="22"/>
        </w:rPr>
        <w:t>VANT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COUR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</w:p>
    <w:p w14:paraId="6D50E13D" w14:textId="77777777" w:rsidR="008F2940" w:rsidRPr="00314E71" w:rsidRDefault="008F2940" w:rsidP="00314E71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52DDE196" w14:textId="77777777" w:rsidR="008F2940" w:rsidRPr="00314E71" w:rsidRDefault="00090D71" w:rsidP="00314E71">
      <w:pPr>
        <w:spacing w:line="240" w:lineRule="exact"/>
        <w:ind w:left="292" w:right="396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echan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ne,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he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14E71">
        <w:rPr>
          <w:rFonts w:asciiTheme="minorHAnsi" w:hAnsiTheme="minorHAnsi" w:cstheme="minorHAnsi"/>
          <w:sz w:val="22"/>
          <w:szCs w:val="22"/>
        </w:rPr>
        <w:t>Ph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314E71">
        <w:rPr>
          <w:rFonts w:asciiTheme="minorHAnsi" w:hAnsiTheme="minorHAnsi" w:cstheme="minorHAnsi"/>
          <w:sz w:val="22"/>
          <w:szCs w:val="22"/>
        </w:rPr>
        <w:t>, Ma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ce,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od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 xml:space="preserve">s,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z w:val="22"/>
          <w:szCs w:val="22"/>
        </w:rPr>
        <w:t>ca</w:t>
      </w:r>
    </w:p>
    <w:p w14:paraId="25241E39" w14:textId="77777777" w:rsidR="008F2940" w:rsidRPr="00314E71" w:rsidRDefault="008F2940" w:rsidP="00314E71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5A8254E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ESE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ARCH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X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NCE</w:t>
      </w:r>
    </w:p>
    <w:p w14:paraId="4EAC0ECE" w14:textId="77777777" w:rsidR="008F2940" w:rsidRPr="00314E71" w:rsidRDefault="008F2940" w:rsidP="00314E71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9C0DD36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anova S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se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rch In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e,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ano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a, PA</w:t>
      </w:r>
    </w:p>
    <w:p w14:paraId="36F33B6E" w14:textId="77777777" w:rsidR="008F2940" w:rsidRPr="00314E71" w:rsidRDefault="00090D71" w:rsidP="00314E71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esea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ch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xxxx-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xxxx</w:t>
      </w:r>
    </w:p>
    <w:p w14:paraId="2C3BCA7F" w14:textId="77777777" w:rsidR="008F2940" w:rsidRPr="00314E71" w:rsidRDefault="00090D71" w:rsidP="00314E71">
      <w:pPr>
        <w:spacing w:before="12"/>
        <w:ind w:left="29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 ep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and pop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 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ch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ec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</w:p>
    <w:p w14:paraId="0CD43452" w14:textId="77777777" w:rsidR="008F2940" w:rsidRPr="00314E71" w:rsidRDefault="00090D71" w:rsidP="00314E71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ex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exp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and 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43E7DA85" w14:textId="77777777" w:rsidR="008F2940" w:rsidRPr="00314E71" w:rsidRDefault="00090D71" w:rsidP="00314E71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ed Po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Po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 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esea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 xml:space="preserve">ch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314E71">
        <w:rPr>
          <w:rFonts w:asciiTheme="minorHAnsi" w:hAnsiTheme="minorHAnsi" w:cstheme="minorHAnsi"/>
          <w:sz w:val="22"/>
          <w:szCs w:val="22"/>
        </w:rPr>
        <w:t>su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 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ana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30B70B04" w14:textId="77777777" w:rsidR="008F2940" w:rsidRPr="00314E71" w:rsidRDefault="008F2940" w:rsidP="00314E71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92E651A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WORK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RI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NCE</w:t>
      </w:r>
    </w:p>
    <w:p w14:paraId="03E98FAF" w14:textId="77777777" w:rsidR="008F2940" w:rsidRPr="00314E71" w:rsidRDefault="008F2940" w:rsidP="00314E7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239DC28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314E71">
        <w:rPr>
          <w:rFonts w:asciiTheme="minorHAnsi" w:hAnsiTheme="minorHAnsi" w:cstheme="minorHAnsi"/>
          <w:b/>
          <w:sz w:val="22"/>
          <w:szCs w:val="22"/>
        </w:rPr>
        <w:t>ander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ha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rm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acy,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e,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</w:p>
    <w:p w14:paraId="70BFAB1E" w14:textId="77777777" w:rsidR="008F2940" w:rsidRPr="00314E71" w:rsidRDefault="00090D71" w:rsidP="00314E71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z w:val="22"/>
          <w:szCs w:val="22"/>
        </w:rPr>
        <w:t>ha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acy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ech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an 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aph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gne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x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14E71">
        <w:rPr>
          <w:rFonts w:asciiTheme="minorHAnsi" w:hAnsiTheme="minorHAnsi" w:cstheme="minorHAnsi"/>
          <w:sz w:val="22"/>
          <w:szCs w:val="22"/>
        </w:rPr>
        <w:t>xx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xxxx</w:t>
      </w:r>
    </w:p>
    <w:p w14:paraId="04148DC5" w14:textId="77777777" w:rsidR="008F2940" w:rsidRPr="00314E71" w:rsidRDefault="00090D71" w:rsidP="00314E71">
      <w:pPr>
        <w:spacing w:before="12"/>
        <w:ind w:left="29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 xml:space="preserve">oped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</w:p>
    <w:p w14:paraId="238F7963" w14:textId="77777777" w:rsidR="008F2940" w:rsidRPr="00314E71" w:rsidRDefault="00090D71" w:rsidP="00314E71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ned 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br</w:t>
      </w:r>
      <w:r w:rsidRPr="00314E71">
        <w:rPr>
          <w:rFonts w:asciiTheme="minorHAnsi" w:hAnsiTheme="minorHAnsi" w:cstheme="minorHAnsi"/>
          <w:sz w:val="22"/>
          <w:szCs w:val="22"/>
        </w:rPr>
        <w:t>ochu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 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 xml:space="preserve">pounded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523094FE" w14:textId="77777777" w:rsidR="008F2940" w:rsidRPr="00314E71" w:rsidRDefault="00090D71" w:rsidP="00314E71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 xml:space="preserve">pounded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ons</w:t>
      </w:r>
    </w:p>
    <w:p w14:paraId="2CD0BFCC" w14:textId="77777777" w:rsidR="008F2940" w:rsidRPr="00314E71" w:rsidRDefault="008F2940" w:rsidP="00314E71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F5AC1AF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ffi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Je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sey 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epre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en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ary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ear,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on,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J</w:t>
      </w:r>
    </w:p>
    <w:p w14:paraId="37C548D7" w14:textId="77777777" w:rsidR="008F2940" w:rsidRPr="00314E71" w:rsidRDefault="00090D71" w:rsidP="00314E71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n 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d Sp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ech 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rit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Feb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y-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x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14E71">
        <w:rPr>
          <w:rFonts w:asciiTheme="minorHAnsi" w:hAnsiTheme="minorHAnsi" w:cstheme="minorHAnsi"/>
          <w:sz w:val="22"/>
          <w:szCs w:val="22"/>
        </w:rPr>
        <w:t>xx</w:t>
      </w:r>
    </w:p>
    <w:p w14:paraId="26883A05" w14:textId="77777777" w:rsidR="008F2940" w:rsidRPr="00314E71" w:rsidRDefault="00090D71" w:rsidP="00314E71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ch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d and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314E71">
        <w:rPr>
          <w:rFonts w:asciiTheme="minorHAnsi" w:hAnsiTheme="minorHAnsi" w:cstheme="minorHAnsi"/>
          <w:sz w:val="22"/>
          <w:szCs w:val="22"/>
        </w:rPr>
        <w:t>ches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ear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ouse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nd at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ces</w:t>
      </w:r>
    </w:p>
    <w:p w14:paraId="5326AA75" w14:textId="77777777" w:rsidR="008F2940" w:rsidRPr="00314E71" w:rsidRDefault="00090D71" w:rsidP="00314E71">
      <w:pPr>
        <w:spacing w:before="14"/>
        <w:ind w:left="293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and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ana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nes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314E71">
        <w:rPr>
          <w:rFonts w:asciiTheme="minorHAnsi" w:hAnsiTheme="minorHAnsi" w:cstheme="minorHAnsi"/>
          <w:sz w:val="22"/>
          <w:szCs w:val="22"/>
        </w:rPr>
        <w:t>am</w:t>
      </w:r>
    </w:p>
    <w:p w14:paraId="0D661FC7" w14:textId="77777777" w:rsidR="008F2940" w:rsidRPr="00314E71" w:rsidRDefault="008F2940" w:rsidP="00314E71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1DDBD88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AC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IVI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</w:p>
    <w:p w14:paraId="52BCD2A3" w14:textId="77777777" w:rsidR="008F2940" w:rsidRPr="00314E71" w:rsidRDefault="008F2940" w:rsidP="00314E7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0E994F4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Mass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chus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ch,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ee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0C041109" w14:textId="77777777" w:rsidR="008F2940" w:rsidRPr="00314E71" w:rsidRDefault="00090D71" w:rsidP="00314E71">
      <w:pPr>
        <w:spacing w:before="12"/>
        <w:ind w:left="29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duca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14E71">
        <w:rPr>
          <w:rFonts w:asciiTheme="minorHAnsi" w:hAnsiTheme="minorHAnsi" w:cstheme="minorHAnsi"/>
          <w:sz w:val="22"/>
          <w:szCs w:val="22"/>
        </w:rPr>
        <w:t>un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about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s;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ts</w:t>
      </w:r>
    </w:p>
    <w:p w14:paraId="130E492F" w14:textId="77777777" w:rsidR="008F2940" w:rsidRPr="00314E71" w:rsidRDefault="00090D71" w:rsidP="00314E71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onal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So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ha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ceu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ne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z w:val="22"/>
          <w:szCs w:val="22"/>
        </w:rPr>
        <w:t>re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en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ve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261A4B6B" w14:textId="77777777" w:rsidR="008F2940" w:rsidRPr="00314E71" w:rsidRDefault="00090D71" w:rsidP="00314E71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can I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al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ne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rs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)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b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59CC1C50" w14:textId="77777777" w:rsidR="008F2940" w:rsidRPr="00314E71" w:rsidRDefault="00090D71" w:rsidP="00314E71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ce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ve,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ber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06671E1B" w14:textId="77777777" w:rsidR="008F2940" w:rsidRPr="00314E71" w:rsidRDefault="008F2940" w:rsidP="00314E71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CFA9AA5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LLS</w:t>
      </w:r>
    </w:p>
    <w:p w14:paraId="750B858D" w14:textId="77777777" w:rsidR="008F2940" w:rsidRPr="00314E71" w:rsidRDefault="008F2940" w:rsidP="00314E7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560F7BB7" w14:textId="77777777" w:rsidR="008F2940" w:rsidRPr="00314E71" w:rsidRDefault="00090D71" w:rsidP="00314E71">
      <w:pPr>
        <w:ind w:left="112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pu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CAD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CAD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 xml:space="preserve">MP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</w:p>
    <w:p w14:paraId="2B0A014F" w14:textId="77777777" w:rsidR="008F2940" w:rsidRPr="00314E71" w:rsidRDefault="00090D71" w:rsidP="00314E71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  <w:sectPr w:rsidR="008F2940" w:rsidRPr="00314E71">
          <w:pgSz w:w="12240" w:h="15840"/>
          <w:pgMar w:top="680" w:right="1160" w:bottom="280" w:left="1040" w:header="0" w:footer="533" w:gutter="0"/>
          <w:cols w:space="720"/>
        </w:sect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abora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ry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ss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scop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, 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aph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LC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ene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</w:p>
    <w:p w14:paraId="39E107C5" w14:textId="77777777" w:rsidR="008F2940" w:rsidRPr="00314E71" w:rsidRDefault="00090D71" w:rsidP="00314E71">
      <w:pPr>
        <w:spacing w:before="34"/>
        <w:ind w:left="4973" w:right="49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314E71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B</w:t>
      </w:r>
    </w:p>
    <w:p w14:paraId="08F3E2C4" w14:textId="77777777" w:rsidR="008F2940" w:rsidRPr="00314E71" w:rsidRDefault="008F2940" w:rsidP="00314E71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F4F36A6" w14:textId="77777777" w:rsidR="008F2940" w:rsidRPr="00314E71" w:rsidRDefault="00090D71" w:rsidP="00314E71">
      <w:pPr>
        <w:ind w:right="104"/>
        <w:jc w:val="right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w w:val="99"/>
          <w:sz w:val="22"/>
          <w:szCs w:val="22"/>
          <w:highlight w:val="black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  <w:highlight w:val="black"/>
        </w:rPr>
        <w:t xml:space="preserve">                                                                                                                            </w:t>
      </w:r>
      <w:r w:rsidRPr="00314E71">
        <w:rPr>
          <w:rFonts w:asciiTheme="minorHAnsi" w:hAnsiTheme="minorHAnsi" w:cstheme="minorHAnsi"/>
          <w:spacing w:val="29"/>
          <w:sz w:val="22"/>
          <w:szCs w:val="22"/>
          <w:highlight w:val="black"/>
        </w:rPr>
        <w:t xml:space="preserve"> </w:t>
      </w:r>
      <w:r w:rsidRPr="00314E71">
        <w:rPr>
          <w:rFonts w:asciiTheme="minorHAnsi" w:hAnsiTheme="minorHAnsi" w:cstheme="minorHAnsi"/>
          <w:w w:val="99"/>
          <w:sz w:val="22"/>
          <w:szCs w:val="22"/>
          <w:highlight w:val="black"/>
        </w:rPr>
        <w:t>N</w:t>
      </w:r>
      <w:r w:rsidRPr="00314E71">
        <w:rPr>
          <w:rFonts w:asciiTheme="minorHAnsi" w:hAnsiTheme="minorHAnsi" w:cstheme="minorHAnsi"/>
          <w:spacing w:val="5"/>
          <w:w w:val="99"/>
          <w:sz w:val="22"/>
          <w:szCs w:val="22"/>
          <w:highlight w:val="black"/>
        </w:rPr>
        <w:t>a</w:t>
      </w:r>
      <w:r w:rsidRPr="00314E71">
        <w:rPr>
          <w:rFonts w:asciiTheme="minorHAnsi" w:hAnsiTheme="minorHAnsi" w:cstheme="minorHAnsi"/>
          <w:spacing w:val="-4"/>
          <w:w w:val="99"/>
          <w:sz w:val="22"/>
          <w:szCs w:val="22"/>
          <w:highlight w:val="black"/>
        </w:rPr>
        <w:t>m</w:t>
      </w:r>
      <w:r w:rsidRPr="00314E71">
        <w:rPr>
          <w:rFonts w:asciiTheme="minorHAnsi" w:hAnsiTheme="minorHAnsi" w:cstheme="minorHAnsi"/>
          <w:w w:val="99"/>
          <w:sz w:val="22"/>
          <w:szCs w:val="22"/>
          <w:highlight w:val="black"/>
        </w:rPr>
        <w:t>e</w:t>
      </w:r>
    </w:p>
    <w:p w14:paraId="6CF02FAE" w14:textId="77777777" w:rsidR="008F2940" w:rsidRPr="00314E71" w:rsidRDefault="00090D71" w:rsidP="00314E71">
      <w:pPr>
        <w:spacing w:before="3"/>
        <w:ind w:right="175"/>
        <w:jc w:val="right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w w:val="99"/>
          <w:sz w:val="22"/>
          <w:szCs w:val="22"/>
        </w:rPr>
        <w:t>ddr</w:t>
      </w:r>
      <w:r w:rsidRPr="00314E71">
        <w:rPr>
          <w:rFonts w:asciiTheme="minorHAnsi" w:hAnsiTheme="minorHAnsi" w:cstheme="minorHAnsi"/>
          <w:w w:val="99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314E71">
        <w:rPr>
          <w:rFonts w:asciiTheme="minorHAnsi" w:hAnsiTheme="minorHAnsi" w:cstheme="minorHAnsi"/>
          <w:w w:val="99"/>
          <w:sz w:val="22"/>
          <w:szCs w:val="22"/>
        </w:rPr>
        <w:t>s</w:t>
      </w:r>
    </w:p>
    <w:p w14:paraId="55621AF3" w14:textId="77777777" w:rsidR="008F2940" w:rsidRPr="00314E71" w:rsidRDefault="00090D71" w:rsidP="00314E71">
      <w:pPr>
        <w:spacing w:line="220" w:lineRule="exact"/>
        <w:ind w:right="178"/>
        <w:jc w:val="right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nu</w:t>
      </w:r>
      <w:r w:rsidRPr="00314E7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48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w w:val="99"/>
          <w:position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w w:val="99"/>
          <w:position w:val="-1"/>
          <w:sz w:val="22"/>
          <w:szCs w:val="22"/>
        </w:rPr>
        <w:t>ail</w:t>
      </w:r>
    </w:p>
    <w:p w14:paraId="2FB0B61E" w14:textId="77777777" w:rsidR="008F2940" w:rsidRPr="00314E71" w:rsidRDefault="00090D71" w:rsidP="00314E71">
      <w:pPr>
        <w:spacing w:before="7"/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</w:p>
    <w:p w14:paraId="29476E92" w14:textId="77777777" w:rsidR="008F2940" w:rsidRPr="00314E71" w:rsidRDefault="00090D71" w:rsidP="00314E71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Uni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314E71">
        <w:rPr>
          <w:rFonts w:asciiTheme="minorHAnsi" w:hAnsiTheme="minorHAnsi" w:cstheme="minorHAnsi"/>
          <w:b/>
          <w:sz w:val="22"/>
          <w:szCs w:val="22"/>
        </w:rPr>
        <w:t>,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MA</w:t>
      </w:r>
    </w:p>
    <w:p w14:paraId="3469B06E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Scie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cal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Mat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tic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xxx</w:t>
      </w:r>
    </w:p>
    <w:p w14:paraId="55A23A2F" w14:textId="77777777" w:rsidR="008F2940" w:rsidRPr="00314E71" w:rsidRDefault="00090D71" w:rsidP="00314E71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314E71">
        <w:rPr>
          <w:rFonts w:asciiTheme="minorHAnsi" w:hAnsiTheme="minorHAnsi" w:cstheme="minorHAnsi"/>
          <w:sz w:val="22"/>
          <w:szCs w:val="22"/>
        </w:rPr>
        <w:t>2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14E71">
        <w:rPr>
          <w:rFonts w:asciiTheme="minorHAnsi" w:hAnsiTheme="minorHAnsi" w:cstheme="minorHAnsi"/>
          <w:sz w:val="22"/>
          <w:szCs w:val="22"/>
        </w:rPr>
        <w:t>/8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4B9F0F31" w14:textId="77777777" w:rsidR="008F2940" w:rsidRPr="00314E71" w:rsidRDefault="008F2940" w:rsidP="00314E71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01696C8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RELEVAN</w:t>
      </w:r>
      <w:r w:rsidRPr="00314E71">
        <w:rPr>
          <w:rFonts w:asciiTheme="minorHAnsi" w:hAnsiTheme="minorHAnsi" w:cstheme="minorHAnsi"/>
          <w:b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RK</w:t>
      </w:r>
    </w:p>
    <w:p w14:paraId="6DA3312C" w14:textId="77777777" w:rsidR="008F2940" w:rsidRPr="00314E71" w:rsidRDefault="00090D71" w:rsidP="00314E71">
      <w:pPr>
        <w:spacing w:line="22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tec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ic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to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ical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/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314E71">
        <w:rPr>
          <w:rFonts w:asciiTheme="minorHAnsi" w:hAnsiTheme="minorHAnsi" w:cstheme="minorHAnsi"/>
          <w:sz w:val="22"/>
          <w:szCs w:val="22"/>
        </w:rPr>
        <w:t>ical</w:t>
      </w:r>
      <w:r w:rsidRPr="00314E7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ls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&amp;</w:t>
      </w:r>
    </w:p>
    <w:p w14:paraId="28A25FDE" w14:textId="77777777" w:rsidR="008F2940" w:rsidRPr="00314E71" w:rsidRDefault="00090D71" w:rsidP="00314E71">
      <w:pPr>
        <w:ind w:left="464" w:right="93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&amp;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th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Mate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ial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314E71">
        <w:rPr>
          <w:rFonts w:asciiTheme="minorHAnsi" w:hAnsiTheme="minorHAnsi" w:cstheme="minorHAnsi"/>
          <w:sz w:val="22"/>
          <w:szCs w:val="22"/>
        </w:rPr>
        <w:t>licati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Mat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ati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&amp;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to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ical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>, Fl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id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ics</w:t>
      </w:r>
      <w:r w:rsidRPr="00314E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&amp;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lati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ter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314E71">
        <w:rPr>
          <w:rFonts w:asciiTheme="minorHAnsi" w:hAnsiTheme="minorHAnsi" w:cstheme="minorHAnsi"/>
          <w:sz w:val="22"/>
          <w:szCs w:val="22"/>
        </w:rPr>
        <w:t>ic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Q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alc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to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lect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ical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ear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314E71">
        <w:rPr>
          <w:rFonts w:asciiTheme="minorHAnsi" w:hAnsiTheme="minorHAnsi" w:cstheme="minorHAnsi"/>
          <w:sz w:val="22"/>
          <w:szCs w:val="22"/>
        </w:rPr>
        <w:t>a,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alc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s/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lt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le</w:t>
      </w:r>
      <w:r w:rsidRPr="00314E7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alc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tial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Eq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78449D4A" w14:textId="77777777" w:rsidR="008F2940" w:rsidRPr="00314E71" w:rsidRDefault="008F2940" w:rsidP="00314E71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B531152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K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</w:p>
    <w:p w14:paraId="3CCC774B" w14:textId="77777777" w:rsidR="008F2940" w:rsidRPr="00314E71" w:rsidRDefault="00090D71" w:rsidP="00314E71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Uni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314E71">
        <w:rPr>
          <w:rFonts w:asciiTheme="minorHAnsi" w:hAnsiTheme="minorHAnsi" w:cstheme="minorHAnsi"/>
          <w:b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Dep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nt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</w:p>
    <w:p w14:paraId="0B093F82" w14:textId="77777777" w:rsidR="008F2940" w:rsidRPr="00314E71" w:rsidRDefault="00090D71" w:rsidP="00314E71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cal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cl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4E71">
        <w:rPr>
          <w:rFonts w:asciiTheme="minorHAnsi" w:hAnsiTheme="minorHAnsi" w:cstheme="minorHAnsi"/>
          <w:sz w:val="22"/>
          <w:szCs w:val="22"/>
        </w:rPr>
        <w:t>k</w:t>
      </w:r>
    </w:p>
    <w:p w14:paraId="7CD607BC" w14:textId="77777777" w:rsidR="008F2940" w:rsidRPr="00314E71" w:rsidRDefault="008F2940" w:rsidP="00314E71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39F3A943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ns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iddle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Sch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boro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ugh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53B153D1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Sub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tit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z w:val="22"/>
          <w:szCs w:val="22"/>
        </w:rPr>
        <w:t>te</w:t>
      </w:r>
      <w:r w:rsidRPr="00314E7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Te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i/>
          <w:sz w:val="22"/>
          <w:szCs w:val="22"/>
        </w:rPr>
        <w:t>er</w:t>
      </w:r>
      <w:r w:rsidRPr="00314E7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f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cie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ce,</w:t>
      </w:r>
      <w:r w:rsidRPr="00314E7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314E71">
        <w:rPr>
          <w:rFonts w:asciiTheme="minorHAnsi" w:hAnsiTheme="minorHAnsi" w:cstheme="minorHAnsi"/>
          <w:i/>
          <w:sz w:val="22"/>
          <w:szCs w:val="22"/>
        </w:rPr>
        <w:t>li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i/>
          <w:sz w:val="22"/>
          <w:szCs w:val="22"/>
        </w:rPr>
        <w:t>,</w:t>
      </w:r>
      <w:r w:rsidRPr="00314E7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314E71">
        <w:rPr>
          <w:rFonts w:asciiTheme="minorHAnsi" w:hAnsiTheme="minorHAnsi" w:cstheme="minorHAnsi"/>
          <w:i/>
          <w:sz w:val="22"/>
          <w:szCs w:val="22"/>
        </w:rPr>
        <w:t>L,</w:t>
      </w:r>
      <w:r w:rsidRPr="00314E7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i/>
          <w:sz w:val="22"/>
          <w:szCs w:val="22"/>
        </w:rPr>
        <w:t>,</w:t>
      </w:r>
      <w:r w:rsidRPr="00314E7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ic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cl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314E71">
        <w:rPr>
          <w:rFonts w:asciiTheme="minorHAnsi" w:hAnsiTheme="minorHAnsi" w:cstheme="minorHAnsi"/>
          <w:i/>
          <w:sz w:val="22"/>
          <w:szCs w:val="22"/>
        </w:rPr>
        <w:t>es</w:t>
      </w:r>
    </w:p>
    <w:p w14:paraId="54E96904" w14:textId="77777777" w:rsidR="008F2940" w:rsidRPr="00314E71" w:rsidRDefault="00090D71" w:rsidP="00314E71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314E71">
        <w:rPr>
          <w:rFonts w:asciiTheme="minorHAnsi" w:hAnsiTheme="minorHAnsi" w:cstheme="minorHAnsi"/>
          <w:sz w:val="22"/>
          <w:szCs w:val="22"/>
        </w:rPr>
        <w:t>lated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cie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ate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ial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/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ill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lea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li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la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ge</w:t>
      </w:r>
    </w:p>
    <w:p w14:paraId="196EB478" w14:textId="77777777" w:rsidR="008F2940" w:rsidRPr="00314E71" w:rsidRDefault="008F2940" w:rsidP="00314E71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470E164B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inc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ln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ud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z w:val="22"/>
          <w:szCs w:val="22"/>
        </w:rPr>
        <w:t>ury</w:t>
      </w:r>
      <w:r w:rsidRPr="00314E7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Re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nd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We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blic</w:t>
      </w:r>
      <w:r w:rsidRPr="00314E7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Sc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314E71">
        <w:rPr>
          <w:rFonts w:asciiTheme="minorHAnsi" w:hAnsiTheme="minorHAnsi" w:cstheme="minorHAnsi"/>
          <w:b/>
          <w:sz w:val="22"/>
          <w:szCs w:val="22"/>
        </w:rPr>
        <w:t>ls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ea,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027A05A7" w14:textId="77777777" w:rsidR="008F2940" w:rsidRPr="00314E71" w:rsidRDefault="00090D71" w:rsidP="00314E71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th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f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AB</w:t>
      </w:r>
      <w:r w:rsidRPr="00314E71">
        <w:rPr>
          <w:rFonts w:asciiTheme="minorHAnsi" w:hAnsiTheme="minorHAnsi" w:cstheme="minorHAnsi"/>
          <w:i/>
          <w:sz w:val="22"/>
          <w:szCs w:val="22"/>
        </w:rPr>
        <w:t>/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i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lc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,</w:t>
      </w:r>
      <w:r w:rsidRPr="00314E7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lc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,</w:t>
      </w:r>
      <w:r w:rsidRPr="00314E7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z w:val="22"/>
          <w:szCs w:val="22"/>
        </w:rPr>
        <w:t>ltiv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ab</w:t>
      </w:r>
      <w:r w:rsidRPr="00314E71">
        <w:rPr>
          <w:rFonts w:asciiTheme="minorHAnsi" w:hAnsiTheme="minorHAnsi" w:cstheme="minorHAnsi"/>
          <w:i/>
          <w:sz w:val="22"/>
          <w:szCs w:val="22"/>
        </w:rPr>
        <w:t>le</w:t>
      </w:r>
      <w:r w:rsidRPr="00314E7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lc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,</w:t>
      </w:r>
      <w:r w:rsidRPr="00314E7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,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-A</w:t>
      </w:r>
      <w:r w:rsidRPr="00314E71">
        <w:rPr>
          <w:rFonts w:asciiTheme="minorHAnsi" w:hAnsiTheme="minorHAnsi" w:cstheme="minorHAnsi"/>
          <w:i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,</w:t>
      </w:r>
      <w:r w:rsidRPr="00314E71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SA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/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/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II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,</w:t>
      </w:r>
      <w:r w:rsidRPr="00314E7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314E71">
        <w:rPr>
          <w:rFonts w:asciiTheme="minorHAnsi" w:hAnsiTheme="minorHAnsi" w:cstheme="minorHAnsi"/>
          <w:i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</w:p>
    <w:p w14:paraId="1E37994F" w14:textId="77777777" w:rsidR="008F2940" w:rsidRPr="00314E71" w:rsidRDefault="008F2940" w:rsidP="00314E71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560123AC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dent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Re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urces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04C26244" w14:textId="77777777" w:rsidR="008F2940" w:rsidRPr="00314E71" w:rsidRDefault="00090D71" w:rsidP="00314E71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ez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314E71">
        <w:rPr>
          <w:rFonts w:asciiTheme="minorHAnsi" w:hAnsiTheme="minorHAnsi" w:cstheme="minorHAnsi"/>
          <w:sz w:val="22"/>
          <w:szCs w:val="22"/>
        </w:rPr>
        <w:t>”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it,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iz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304089F2" w14:textId="77777777" w:rsidR="008F2940" w:rsidRPr="00314E71" w:rsidRDefault="00090D71" w:rsidP="00314E71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acti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36F8C814" w14:textId="77777777" w:rsidR="008F2940" w:rsidRPr="00314E71" w:rsidRDefault="008F2940" w:rsidP="00314E71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012085D4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Alpha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icr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der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uncil</w:t>
      </w:r>
      <w:r w:rsidRPr="00314E7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57BAD255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i/>
          <w:sz w:val="22"/>
          <w:szCs w:val="22"/>
        </w:rPr>
        <w:t>ice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f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Edu</w:t>
      </w:r>
      <w:r w:rsidRPr="00314E71">
        <w:rPr>
          <w:rFonts w:asciiTheme="minorHAnsi" w:hAnsiTheme="minorHAnsi" w:cstheme="minorHAnsi"/>
          <w:i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ti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hap</w:t>
      </w:r>
      <w:r w:rsidRPr="00314E71">
        <w:rPr>
          <w:rFonts w:asciiTheme="minorHAnsi" w:hAnsiTheme="minorHAnsi" w:cstheme="minorHAnsi"/>
          <w:i/>
          <w:sz w:val="22"/>
          <w:szCs w:val="22"/>
        </w:rPr>
        <w:t>ter</w:t>
      </w:r>
      <w:r w:rsidRPr="00314E7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ti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14E71">
        <w:rPr>
          <w:rFonts w:asciiTheme="minorHAnsi" w:hAnsiTheme="minorHAnsi" w:cstheme="minorHAnsi"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tive</w:t>
      </w:r>
    </w:p>
    <w:p w14:paraId="3523E930" w14:textId="77777777" w:rsidR="008F2940" w:rsidRPr="00314E71" w:rsidRDefault="00090D71" w:rsidP="00314E71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ca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to att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ea</w:t>
      </w:r>
    </w:p>
    <w:p w14:paraId="3DB5A15E" w14:textId="77777777" w:rsidR="008F2940" w:rsidRPr="00314E71" w:rsidRDefault="00090D71" w:rsidP="00314E71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ized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cal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ar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Nati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</w:p>
    <w:p w14:paraId="7BFC5F33" w14:textId="77777777" w:rsidR="008F2940" w:rsidRPr="00314E71" w:rsidRDefault="008F2940" w:rsidP="00314E71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1BDD0F61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314E71">
        <w:rPr>
          <w:rFonts w:asciiTheme="minorHAnsi" w:hAnsiTheme="minorHAnsi" w:cstheme="minorHAnsi"/>
          <w:b/>
          <w:sz w:val="22"/>
          <w:szCs w:val="22"/>
        </w:rPr>
        <w:t>ick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ll</w:t>
      </w:r>
      <w:r w:rsidRPr="00314E7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0AA3CCCA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x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Sa</w:t>
      </w:r>
      <w:r w:rsidRPr="00314E71">
        <w:rPr>
          <w:rFonts w:asciiTheme="minorHAnsi" w:hAnsiTheme="minorHAnsi" w:cstheme="minorHAnsi"/>
          <w:i/>
          <w:sz w:val="22"/>
          <w:szCs w:val="22"/>
        </w:rPr>
        <w:t>les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ci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te,</w:t>
      </w:r>
      <w:r w:rsidRPr="00314E7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ead all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ales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ciates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it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</w:p>
    <w:p w14:paraId="48F41EF9" w14:textId="77777777" w:rsidR="008F2940" w:rsidRPr="00314E71" w:rsidRDefault="008F2940" w:rsidP="00314E71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58551C22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MM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</w:p>
    <w:p w14:paraId="542530D9" w14:textId="77777777" w:rsidR="008F2940" w:rsidRPr="00314E71" w:rsidRDefault="00090D71" w:rsidP="00314E71">
      <w:pPr>
        <w:spacing w:before="8"/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z w:val="22"/>
          <w:szCs w:val="22"/>
        </w:rPr>
        <w:t>undr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ng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erica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dford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31CFCF46" w14:textId="77777777" w:rsidR="008F2940" w:rsidRPr="00314E71" w:rsidRDefault="00090D71" w:rsidP="00314E71">
      <w:pPr>
        <w:spacing w:before="11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ized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te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314E71">
        <w:rPr>
          <w:rFonts w:asciiTheme="minorHAnsi" w:hAnsiTheme="minorHAnsi" w:cstheme="minorHAnsi"/>
          <w:sz w:val="22"/>
          <w:szCs w:val="22"/>
        </w:rPr>
        <w:t>ai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to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elp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$7,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li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tici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314E71">
        <w:rPr>
          <w:rFonts w:asciiTheme="minorHAnsi" w:hAnsiTheme="minorHAnsi" w:cstheme="minorHAnsi"/>
          <w:sz w:val="22"/>
          <w:szCs w:val="22"/>
        </w:rPr>
        <w:t>0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he</w:t>
      </w:r>
    </w:p>
    <w:p w14:paraId="0C4F6D20" w14:textId="77777777" w:rsidR="008F2940" w:rsidRPr="00314E71" w:rsidRDefault="00090D71" w:rsidP="00314E71">
      <w:pPr>
        <w:spacing w:before="12"/>
        <w:ind w:left="64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t>“A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ic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kn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hAnsiTheme="minorHAnsi" w:cstheme="minorHAnsi"/>
          <w:sz w:val="22"/>
          <w:szCs w:val="22"/>
        </w:rPr>
        <w:t>”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Ne</w:t>
      </w:r>
      <w:r w:rsidRPr="00314E71">
        <w:rPr>
          <w:rFonts w:asciiTheme="minorHAnsi" w:hAnsiTheme="minorHAnsi" w:cstheme="minorHAnsi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4E71">
        <w:rPr>
          <w:rFonts w:asciiTheme="minorHAnsi" w:hAnsiTheme="minorHAnsi" w:cstheme="minorHAnsi"/>
          <w:sz w:val="22"/>
          <w:szCs w:val="22"/>
        </w:rPr>
        <w:t>k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</w:p>
    <w:p w14:paraId="5E1A1D0B" w14:textId="77777777" w:rsidR="008F2940" w:rsidRPr="00314E71" w:rsidRDefault="008F2940" w:rsidP="00314E71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AD92695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Uni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edic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cie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67A9F812" w14:textId="77777777" w:rsidR="008F2940" w:rsidRPr="00314E71" w:rsidRDefault="00090D71" w:rsidP="00314E71">
      <w:pPr>
        <w:spacing w:before="11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314E71">
        <w:rPr>
          <w:rFonts w:asciiTheme="minorHAnsi" w:hAnsiTheme="minorHAnsi" w:cstheme="minorHAnsi"/>
          <w:sz w:val="22"/>
          <w:szCs w:val="22"/>
        </w:rPr>
        <w:t>ited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314E71">
        <w:rPr>
          <w:rFonts w:asciiTheme="minorHAnsi" w:hAnsiTheme="minorHAnsi" w:cstheme="minorHAnsi"/>
          <w:sz w:val="22"/>
          <w:szCs w:val="22"/>
        </w:rPr>
        <w:t>licati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to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ical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ool</w:t>
      </w:r>
    </w:p>
    <w:p w14:paraId="7E9EB17D" w14:textId="77777777" w:rsidR="008F2940" w:rsidRPr="00314E71" w:rsidRDefault="008F2940" w:rsidP="00314E71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290BF848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Childr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pi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–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iles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cles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tes</w:t>
      </w:r>
    </w:p>
    <w:p w14:paraId="4B409CF9" w14:textId="77777777" w:rsidR="008F2940" w:rsidRPr="00314E71" w:rsidRDefault="00090D71" w:rsidP="00314E71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314E71">
        <w:rPr>
          <w:rFonts w:asciiTheme="minorHAnsi" w:hAnsiTheme="minorHAnsi" w:cstheme="minorHAnsi"/>
          <w:sz w:val="22"/>
          <w:szCs w:val="22"/>
        </w:rPr>
        <w:t>6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$50</w:t>
      </w:r>
      <w:r w:rsidRPr="00314E71">
        <w:rPr>
          <w:rFonts w:asciiTheme="minorHAnsi" w:hAnsiTheme="minorHAnsi" w:cstheme="minorHAnsi"/>
          <w:sz w:val="22"/>
          <w:szCs w:val="22"/>
        </w:rPr>
        <w:t>0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Ch</w:t>
      </w:r>
      <w:r w:rsidRPr="00314E71">
        <w:rPr>
          <w:rFonts w:asciiTheme="minorHAnsi" w:hAnsiTheme="minorHAnsi" w:cstheme="minorHAnsi"/>
          <w:sz w:val="22"/>
          <w:szCs w:val="22"/>
        </w:rPr>
        <w:t>il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ital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in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on</w:t>
      </w:r>
    </w:p>
    <w:p w14:paraId="08D2ECDA" w14:textId="77777777" w:rsidR="008F2940" w:rsidRPr="00314E71" w:rsidRDefault="008F2940" w:rsidP="00314E71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1ED52C5B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z w:val="22"/>
          <w:szCs w:val="22"/>
        </w:rPr>
        <w:t>ns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hin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gto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nd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314E71">
        <w:rPr>
          <w:rFonts w:asciiTheme="minorHAnsi" w:hAnsiTheme="minorHAnsi" w:cstheme="minorHAnsi"/>
          <w:b/>
          <w:sz w:val="22"/>
          <w:szCs w:val="22"/>
        </w:rPr>
        <w:t>uincy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73136BA2" w14:textId="77777777" w:rsidR="008F2940" w:rsidRPr="00314E71" w:rsidRDefault="00090D71" w:rsidP="00314E71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in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lts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hAnsiTheme="minorHAnsi" w:cstheme="minorHAnsi"/>
          <w:sz w:val="22"/>
          <w:szCs w:val="22"/>
        </w:rPr>
        <w:t>Q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ir</w:t>
      </w:r>
    </w:p>
    <w:p w14:paraId="4B15181E" w14:textId="77777777" w:rsidR="008F2940" w:rsidRPr="00314E71" w:rsidRDefault="008F2940" w:rsidP="00314E71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34B10E4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D3B412" w14:textId="77777777" w:rsidR="008F2940" w:rsidRPr="00314E71" w:rsidRDefault="00090D71" w:rsidP="00314E71">
      <w:pPr>
        <w:ind w:left="10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</w:p>
    <w:p w14:paraId="61B00E0D" w14:textId="77777777" w:rsidR="008F2940" w:rsidRPr="00314E71" w:rsidRDefault="00090D71" w:rsidP="00314E71">
      <w:pPr>
        <w:spacing w:line="22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314E71">
        <w:rPr>
          <w:rFonts w:asciiTheme="minorHAnsi" w:hAnsiTheme="minorHAnsi" w:cstheme="minorHAnsi"/>
          <w:b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cie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14E71">
        <w:rPr>
          <w:rFonts w:asciiTheme="minorHAnsi" w:hAnsiTheme="minorHAnsi" w:cstheme="minorHAnsi"/>
          <w:sz w:val="22"/>
          <w:szCs w:val="22"/>
        </w:rPr>
        <w:t>X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etiti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etiti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</w:p>
    <w:p w14:paraId="3A17EEB3" w14:textId="77777777" w:rsidR="008F2940" w:rsidRPr="00314E71" w:rsidRDefault="00090D71" w:rsidP="00314E71">
      <w:pPr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cie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en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inee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)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ct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in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il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at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</w:p>
    <w:p w14:paraId="432D2B09" w14:textId="77777777" w:rsidR="008F2940" w:rsidRPr="00314E71" w:rsidRDefault="00090D71" w:rsidP="00314E71">
      <w:pPr>
        <w:ind w:left="464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z w:val="22"/>
          <w:szCs w:val="22"/>
        </w:rPr>
        <w:t>urle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que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pe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)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&amp;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D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nce</w:t>
      </w:r>
      <w:r w:rsidRPr="00314E7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llec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)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Le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g</w:t>
      </w:r>
      <w:r w:rsidRPr="00314E7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So</w:t>
      </w:r>
      <w:r w:rsidRPr="00314E71">
        <w:rPr>
          <w:rFonts w:asciiTheme="minorHAnsi" w:hAnsiTheme="minorHAnsi" w:cstheme="minorHAnsi"/>
          <w:i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&amp;</w:t>
      </w:r>
      <w:r w:rsidRPr="00314E7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ho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aph</w:t>
      </w:r>
      <w:r w:rsidRPr="00314E71">
        <w:rPr>
          <w:rFonts w:asciiTheme="minorHAnsi" w:hAnsiTheme="minorHAnsi" w:cstheme="minorHAnsi"/>
          <w:i/>
          <w:sz w:val="22"/>
          <w:szCs w:val="22"/>
        </w:rPr>
        <w:t>er</w:t>
      </w:r>
    </w:p>
    <w:p w14:paraId="36D8C23A" w14:textId="77777777" w:rsidR="008F2940" w:rsidRPr="00314E71" w:rsidRDefault="00090D71" w:rsidP="00314E71">
      <w:pPr>
        <w:spacing w:line="220" w:lineRule="exact"/>
        <w:ind w:left="464"/>
        <w:rPr>
          <w:rFonts w:asciiTheme="minorHAnsi" w:hAnsiTheme="minorHAnsi" w:cstheme="minorHAnsi"/>
          <w:sz w:val="22"/>
          <w:szCs w:val="22"/>
        </w:rPr>
        <w:sectPr w:rsidR="008F2940" w:rsidRPr="00314E71">
          <w:footerReference w:type="default" r:id="rId9"/>
          <w:pgSz w:w="12240" w:h="15840"/>
          <w:pgMar w:top="680" w:right="580" w:bottom="280" w:left="580" w:header="0" w:footer="535" w:gutter="0"/>
          <w:cols w:space="720"/>
        </w:sectPr>
      </w:pP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eric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Ch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ineers</w:t>
      </w:r>
      <w:r w:rsidRPr="00314E7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)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pacing w:val="3"/>
          <w:sz w:val="22"/>
          <w:szCs w:val="22"/>
        </w:rPr>
        <w:t>em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i/>
          <w:sz w:val="22"/>
          <w:szCs w:val="22"/>
        </w:rPr>
        <w:t>er</w:t>
      </w:r>
    </w:p>
    <w:p w14:paraId="349FE943" w14:textId="77777777" w:rsidR="008F2940" w:rsidRPr="00314E71" w:rsidRDefault="008F2940" w:rsidP="00314E7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5C4800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70CB2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2EC155" w14:textId="77777777" w:rsidR="008F2940" w:rsidRPr="00314E71" w:rsidRDefault="00090D71" w:rsidP="00314E71">
      <w:pPr>
        <w:spacing w:before="24"/>
        <w:ind w:left="4389" w:right="4651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</w:p>
    <w:p w14:paraId="54BBA0C3" w14:textId="77777777" w:rsidR="008F2940" w:rsidRPr="00314E71" w:rsidRDefault="00090D71" w:rsidP="00314E71">
      <w:pPr>
        <w:spacing w:line="240" w:lineRule="exact"/>
        <w:ind w:left="4239" w:right="4498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</w:p>
    <w:p w14:paraId="3D132C3C" w14:textId="77777777" w:rsidR="008F2940" w:rsidRPr="00314E71" w:rsidRDefault="00090D71" w:rsidP="00314E71">
      <w:pPr>
        <w:spacing w:before="1" w:line="240" w:lineRule="exact"/>
        <w:ind w:left="3398" w:right="3659" w:firstLine="2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31D60F65">
          <v:group id="_x0000_s1052" style="position:absolute;left:0;text-align:left;margin-left:1in;margin-top:139.45pt;width:468pt;height:1.5pt;z-index:-1970;mso-position-horizontal-relative:page;mso-position-vertical-relative:page" coordorigin="1440,2789" coordsize="9360,30">
            <v:shape id="_x0000_s1053" style="position:absolute;left:1440;top:2789;width:9360;height:30" coordorigin="1440,2789" coordsize="9360,30" path="m1440,2819r9360,-30e" filled="f">
              <v:path arrowok="t"/>
            </v:shape>
            <w10:wrap anchorx="page" anchory="page"/>
          </v:group>
        </w:pic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dd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 Pho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nu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ber</w:t>
      </w:r>
      <w:hyperlink r:id="rId10">
        <w:r w:rsidRPr="00314E71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314E71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314E71">
          <w:rPr>
            <w:rFonts w:asciiTheme="minorHAnsi" w:hAnsiTheme="minorHAnsi" w:cstheme="minorHAnsi"/>
            <w:sz w:val="22"/>
            <w:szCs w:val="22"/>
          </w:rPr>
          <w:t>.</w:t>
        </w:r>
        <w:r w:rsidRPr="00314E71">
          <w:rPr>
            <w:rFonts w:asciiTheme="minorHAnsi" w:hAnsiTheme="minorHAnsi" w:cstheme="minorHAnsi"/>
            <w:spacing w:val="-1"/>
            <w:sz w:val="22"/>
            <w:szCs w:val="22"/>
          </w:rPr>
          <w:t>Y</w:t>
        </w:r>
        <w:r w:rsidRPr="00314E71">
          <w:rPr>
            <w:rFonts w:asciiTheme="minorHAnsi" w:hAnsiTheme="minorHAnsi" w:cstheme="minorHAnsi"/>
            <w:sz w:val="22"/>
            <w:szCs w:val="22"/>
          </w:rPr>
          <w:t>ou</w:t>
        </w:r>
        <w:r w:rsidRPr="00314E71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314E71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314E71">
          <w:rPr>
            <w:rFonts w:asciiTheme="minorHAnsi" w:hAnsiTheme="minorHAnsi" w:cstheme="minorHAnsi"/>
            <w:sz w:val="22"/>
            <w:szCs w:val="22"/>
          </w:rPr>
          <w:t>a</w:t>
        </w:r>
        <w:r w:rsidRPr="00314E71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314E71">
          <w:rPr>
            <w:rFonts w:asciiTheme="minorHAnsi" w:hAnsiTheme="minorHAnsi" w:cstheme="minorHAnsi"/>
            <w:sz w:val="22"/>
            <w:szCs w:val="22"/>
          </w:rPr>
          <w:t>ePo</w:t>
        </w:r>
        <w:r w:rsidRPr="00314E71">
          <w:rPr>
            <w:rFonts w:asciiTheme="minorHAnsi" w:hAnsiTheme="minorHAnsi" w:cstheme="minorHAnsi"/>
            <w:spacing w:val="1"/>
            <w:sz w:val="22"/>
            <w:szCs w:val="22"/>
          </w:rPr>
          <w:t>rtf</w:t>
        </w:r>
        <w:r w:rsidRPr="00314E71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314E71">
          <w:rPr>
            <w:rFonts w:asciiTheme="minorHAnsi" w:hAnsiTheme="minorHAnsi" w:cstheme="minorHAnsi"/>
            <w:spacing w:val="1"/>
            <w:sz w:val="22"/>
            <w:szCs w:val="22"/>
          </w:rPr>
          <w:t>li</w:t>
        </w:r>
        <w:r w:rsidRPr="00314E71">
          <w:rPr>
            <w:rFonts w:asciiTheme="minorHAnsi" w:hAnsiTheme="minorHAnsi" w:cstheme="minorHAnsi"/>
            <w:sz w:val="22"/>
            <w:szCs w:val="22"/>
          </w:rPr>
          <w:t>o</w:t>
        </w:r>
        <w:r w:rsidRPr="00314E71">
          <w:rPr>
            <w:rFonts w:asciiTheme="minorHAnsi" w:hAnsiTheme="minorHAnsi" w:cstheme="minorHAnsi"/>
            <w:spacing w:val="-2"/>
            <w:sz w:val="22"/>
            <w:szCs w:val="22"/>
          </w:rPr>
          <w:t>.c</w:t>
        </w:r>
        <w:r w:rsidRPr="00314E71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2394DA02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7C3AE5" w14:textId="77777777" w:rsidR="008F2940" w:rsidRPr="00314E71" w:rsidRDefault="008F2940" w:rsidP="00314E7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8EC378F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duca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on                    </w:t>
      </w:r>
      <w:r w:rsidRPr="00314E71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</w:p>
    <w:p w14:paraId="791C5704" w14:textId="77777777" w:rsidR="008F2940" w:rsidRPr="00314E71" w:rsidRDefault="00090D71" w:rsidP="00314E71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ache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x</w:t>
      </w:r>
      <w:r w:rsidRPr="00314E71">
        <w:rPr>
          <w:rFonts w:asciiTheme="minorHAnsi" w:hAnsiTheme="minorHAnsi" w:cstheme="minorHAnsi"/>
          <w:sz w:val="22"/>
          <w:szCs w:val="22"/>
        </w:rPr>
        <w:t>xxx</w:t>
      </w:r>
    </w:p>
    <w:p w14:paraId="4F432E23" w14:textId="77777777" w:rsidR="008F2940" w:rsidRPr="00314E71" w:rsidRDefault="00090D71" w:rsidP="00314E7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hy</w:t>
      </w:r>
    </w:p>
    <w:p w14:paraId="5F4DCDF4" w14:textId="77777777" w:rsidR="008F2940" w:rsidRPr="00314E71" w:rsidRDefault="00090D71" w:rsidP="00314E71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PA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3.75,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4E71">
        <w:rPr>
          <w:rFonts w:asciiTheme="minorHAnsi" w:hAnsiTheme="minorHAnsi" w:cstheme="minorHAnsi"/>
          <w:sz w:val="22"/>
          <w:szCs w:val="22"/>
        </w:rPr>
        <w:t>st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46E2F04B" w14:textId="77777777" w:rsidR="008F2940" w:rsidRPr="00314E71" w:rsidRDefault="008F2940" w:rsidP="00314E71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B29413F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Sk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s                            </w:t>
      </w:r>
      <w:r w:rsidRPr="00314E71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e: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 xml:space="preserve">S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 xml:space="preserve">e,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14, 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ot</w:t>
      </w:r>
    </w:p>
    <w:p w14:paraId="48B8B2C0" w14:textId="77777777" w:rsidR="008F2940" w:rsidRPr="00314E71" w:rsidRDefault="00090D71" w:rsidP="00314E7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gr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ang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age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: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 xml:space="preserve">++,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c,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314E71">
        <w:rPr>
          <w:rFonts w:asciiTheme="minorHAnsi" w:hAnsiTheme="minorHAnsi" w:cstheme="minorHAnsi"/>
          <w:sz w:val="22"/>
          <w:szCs w:val="22"/>
        </w:rPr>
        <w:t>aSc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, Pe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CG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</w:p>
    <w:p w14:paraId="70AE57AC" w14:textId="77777777" w:rsidR="008F2940" w:rsidRPr="00314E71" w:rsidRDefault="00090D71" w:rsidP="00314E71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anguage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: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ent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pan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</w:p>
    <w:p w14:paraId="6B665F36" w14:textId="77777777" w:rsidR="008F2940" w:rsidRPr="00314E71" w:rsidRDefault="008F2940" w:rsidP="00314E71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515F9307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eva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Pr="00314E7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a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+</w:t>
      </w:r>
      <w:r w:rsidRPr="00314E71">
        <w:rPr>
          <w:rFonts w:asciiTheme="minorHAnsi" w:hAnsiTheme="minorHAnsi" w:cstheme="minorHAnsi"/>
          <w:sz w:val="22"/>
          <w:szCs w:val="22"/>
        </w:rPr>
        <w:t>+</w:t>
      </w:r>
    </w:p>
    <w:p w14:paraId="5A98497C" w14:textId="77777777" w:rsidR="008F2940" w:rsidRPr="00314E71" w:rsidRDefault="00090D71" w:rsidP="00314E71">
      <w:pPr>
        <w:spacing w:before="4" w:line="240" w:lineRule="exact"/>
        <w:ind w:left="2260" w:right="1972" w:hanging="21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ours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ork                 </w:t>
      </w:r>
      <w:r w:rsidRPr="00314E7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, 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314E71">
        <w:rPr>
          <w:rFonts w:asciiTheme="minorHAnsi" w:hAnsiTheme="minorHAnsi" w:cstheme="minorHAnsi"/>
          <w:sz w:val="22"/>
          <w:szCs w:val="22"/>
        </w:rPr>
        <w:t>.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CG</w:t>
      </w:r>
      <w:r w:rsidRPr="00314E71">
        <w:rPr>
          <w:rFonts w:asciiTheme="minorHAnsi" w:hAnsiTheme="minorHAnsi" w:cstheme="minorHAnsi"/>
          <w:sz w:val="22"/>
          <w:szCs w:val="22"/>
        </w:rPr>
        <w:t xml:space="preserve">I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++ 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</w:p>
    <w:p w14:paraId="1F480100" w14:textId="77777777" w:rsidR="008F2940" w:rsidRPr="00314E71" w:rsidRDefault="00090D71" w:rsidP="00314E7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314E71">
        <w:rPr>
          <w:rFonts w:asciiTheme="minorHAnsi" w:hAnsiTheme="minorHAnsi" w:cstheme="minorHAnsi"/>
          <w:sz w:val="22"/>
          <w:szCs w:val="22"/>
        </w:rPr>
        <w:t>qu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ns</w:t>
      </w:r>
    </w:p>
    <w:p w14:paraId="285B2682" w14:textId="77777777" w:rsidR="008F2940" w:rsidRPr="00314E71" w:rsidRDefault="008F2940" w:rsidP="00314E71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4BE103F8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314E71">
        <w:rPr>
          <w:rFonts w:asciiTheme="minorHAnsi" w:hAnsiTheme="minorHAnsi" w:cstheme="minorHAnsi"/>
          <w:b/>
          <w:sz w:val="22"/>
          <w:szCs w:val="22"/>
        </w:rPr>
        <w:t>per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ence                   </w:t>
      </w:r>
      <w:r w:rsidRPr="00314E7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EEC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b/>
          <w:sz w:val="22"/>
          <w:szCs w:val="22"/>
        </w:rPr>
        <w:t>epar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d,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</w:p>
    <w:p w14:paraId="12622A85" w14:textId="77777777" w:rsidR="008F2940" w:rsidRPr="00314E71" w:rsidRDefault="00090D71" w:rsidP="00314E7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z w:val="22"/>
          <w:szCs w:val="22"/>
        </w:rPr>
        <w:t>Teach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z w:val="22"/>
          <w:szCs w:val="22"/>
        </w:rPr>
        <w:t>Se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ber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x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14E71">
        <w:rPr>
          <w:rFonts w:asciiTheme="minorHAnsi" w:hAnsiTheme="minorHAnsi" w:cstheme="minorHAnsi"/>
          <w:sz w:val="22"/>
          <w:szCs w:val="22"/>
        </w:rPr>
        <w:t xml:space="preserve">xx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esent</w:t>
      </w:r>
    </w:p>
    <w:p w14:paraId="5B05F998" w14:textId="77777777" w:rsidR="008F2940" w:rsidRPr="00314E71" w:rsidRDefault="00090D71" w:rsidP="00314E71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ade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k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uc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 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</w:p>
    <w:p w14:paraId="0F452ECA" w14:textId="77777777" w:rsidR="008F2940" w:rsidRPr="00314E71" w:rsidRDefault="00090D71" w:rsidP="00314E71">
      <w:pPr>
        <w:spacing w:before="14"/>
        <w:ind w:left="226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ach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be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314E71">
        <w:rPr>
          <w:rFonts w:asciiTheme="minorHAnsi" w:hAnsiTheme="minorHAnsi" w:cstheme="minorHAnsi"/>
          <w:sz w:val="22"/>
          <w:szCs w:val="22"/>
        </w:rPr>
        <w:t>ude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6C20A471" w14:textId="77777777" w:rsidR="008F2940" w:rsidRPr="00314E71" w:rsidRDefault="00090D71" w:rsidP="00314E71">
      <w:pPr>
        <w:spacing w:before="14"/>
        <w:ind w:left="226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de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open 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hou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3B517192" w14:textId="77777777" w:rsidR="008F2940" w:rsidRPr="00314E71" w:rsidRDefault="008F2940" w:rsidP="00314E71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E7EC4E2" w14:textId="77777777" w:rsidR="008F2940" w:rsidRPr="00314E71" w:rsidRDefault="00090D71" w:rsidP="00314E71">
      <w:pPr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Z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pp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echno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gy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Wobu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 xml:space="preserve">n,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</w:p>
    <w:p w14:paraId="2053D996" w14:textId="77777777" w:rsidR="008F2940" w:rsidRPr="00314E71" w:rsidRDefault="00090D71" w:rsidP="00314E7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z w:val="22"/>
          <w:szCs w:val="22"/>
        </w:rPr>
        <w:t>Labor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ory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es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arch 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an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4BCF0DE8" w14:textId="77777777" w:rsidR="008F2940" w:rsidRPr="00314E71" w:rsidRDefault="00090D71" w:rsidP="00314E71">
      <w:pPr>
        <w:spacing w:before="14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ew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of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pos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 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bs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615562E2" w14:textId="77777777" w:rsidR="008F2940" w:rsidRPr="00314E71" w:rsidRDefault="00090D71" w:rsidP="00314E71">
      <w:pPr>
        <w:spacing w:before="14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4E71">
        <w:rPr>
          <w:rFonts w:asciiTheme="minorHAnsi" w:hAnsiTheme="minorHAnsi" w:cstheme="minorHAnsi"/>
          <w:sz w:val="22"/>
          <w:szCs w:val="22"/>
        </w:rPr>
        <w:t>op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6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14E71">
        <w:rPr>
          <w:rFonts w:asciiTheme="minorHAnsi" w:hAnsiTheme="minorHAnsi" w:cstheme="minorHAnsi"/>
          <w:sz w:val="22"/>
          <w:szCs w:val="22"/>
        </w:rPr>
        <w:t>2.8nm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314E71">
        <w:rPr>
          <w:rFonts w:asciiTheme="minorHAnsi" w:hAnsiTheme="minorHAnsi" w:cstheme="minorHAnsi"/>
          <w:sz w:val="22"/>
          <w:szCs w:val="22"/>
        </w:rPr>
        <w:t>aser</w:t>
      </w:r>
    </w:p>
    <w:p w14:paraId="23BF5DA2" w14:textId="77777777" w:rsidR="008F2940" w:rsidRPr="00314E71" w:rsidRDefault="00090D71" w:rsidP="00314E71">
      <w:pPr>
        <w:spacing w:before="14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nd 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ub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</w:p>
    <w:p w14:paraId="7F77C80B" w14:textId="77777777" w:rsidR="008F2940" w:rsidRPr="00314E71" w:rsidRDefault="00090D71" w:rsidP="00314E71">
      <w:pPr>
        <w:spacing w:before="14"/>
        <w:ind w:left="22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odu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3142570B" w14:textId="77777777" w:rsidR="008F2940" w:rsidRPr="00314E71" w:rsidRDefault="008F2940" w:rsidP="00314E7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911FD03" w14:textId="77777777" w:rsidR="008F2940" w:rsidRPr="00314E71" w:rsidRDefault="00090D71" w:rsidP="00314E71">
      <w:pPr>
        <w:ind w:left="226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rcu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ha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MA</w:t>
      </w:r>
    </w:p>
    <w:p w14:paraId="222448E3" w14:textId="77777777" w:rsidR="008F2940" w:rsidRPr="00314E71" w:rsidRDefault="00090D71" w:rsidP="00314E71">
      <w:pPr>
        <w:spacing w:before="1"/>
        <w:ind w:left="226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us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er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Se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v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so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650CFC69" w14:textId="77777777" w:rsidR="008F2940" w:rsidRPr="00314E71" w:rsidRDefault="00090D71" w:rsidP="00314E71">
      <w:pPr>
        <w:spacing w:before="12"/>
        <w:ind w:left="226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and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be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en 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ana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ent</w:t>
      </w:r>
    </w:p>
    <w:p w14:paraId="3E3C4114" w14:textId="77777777" w:rsidR="008F2940" w:rsidRPr="00314E71" w:rsidRDefault="00090D71" w:rsidP="00314E71">
      <w:pPr>
        <w:spacing w:before="14"/>
        <w:ind w:left="226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ssed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ns</w:t>
      </w:r>
    </w:p>
    <w:p w14:paraId="28997C8D" w14:textId="77777777" w:rsidR="008F2940" w:rsidRPr="00314E71" w:rsidRDefault="008F2940" w:rsidP="00314E71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34BF05C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es                      </w:t>
      </w:r>
      <w:r w:rsidRPr="00314E7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au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Vi</w:t>
      </w:r>
      <w:r w:rsidRPr="00314E71">
        <w:rPr>
          <w:rFonts w:asciiTheme="minorHAnsi" w:hAnsiTheme="minorHAnsi" w:cstheme="minorHAnsi"/>
          <w:i/>
          <w:sz w:val="22"/>
          <w:szCs w:val="22"/>
        </w:rPr>
        <w:t>ce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3350C9AC" w14:textId="77777777" w:rsidR="008F2940" w:rsidRPr="00314E71" w:rsidRDefault="00090D71" w:rsidP="00314E71">
      <w:pPr>
        <w:spacing w:before="7"/>
        <w:ind w:left="2260" w:right="214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hn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nar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35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be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 xml:space="preserve">s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x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ys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es </w:t>
      </w:r>
      <w:r w:rsidRPr="00314E71">
        <w:rPr>
          <w:rFonts w:asciiTheme="minorHAnsi" w:hAnsiTheme="minorHAnsi" w:cstheme="minorHAnsi"/>
          <w:b/>
          <w:sz w:val="22"/>
          <w:szCs w:val="22"/>
        </w:rPr>
        <w:t>Ins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b/>
          <w:sz w:val="22"/>
          <w:szCs w:val="22"/>
        </w:rPr>
        <w:t>on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In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314E71">
        <w:rPr>
          <w:rFonts w:asciiTheme="minorHAnsi" w:hAnsiTheme="minorHAnsi" w:cstheme="minorHAnsi"/>
          <w:b/>
          <w:sz w:val="22"/>
          <w:szCs w:val="22"/>
        </w:rPr>
        <w:t>us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ro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cs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ber</w:t>
      </w:r>
    </w:p>
    <w:p w14:paraId="3D559391" w14:textId="77777777" w:rsidR="008F2940" w:rsidRPr="00314E71" w:rsidRDefault="008F2940" w:rsidP="00314E71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70AF17A" w14:textId="77777777" w:rsidR="008F2940" w:rsidRPr="00314E71" w:rsidRDefault="00090D71" w:rsidP="00314E71">
      <w:pPr>
        <w:ind w:left="2260" w:right="1184" w:hanging="2160"/>
        <w:rPr>
          <w:rFonts w:asciiTheme="minorHAnsi" w:hAnsiTheme="minorHAnsi" w:cstheme="minorHAnsi"/>
          <w:sz w:val="22"/>
          <w:szCs w:val="22"/>
        </w:rPr>
        <w:sectPr w:rsidR="008F2940" w:rsidRPr="00314E71">
          <w:headerReference w:type="default" r:id="rId11"/>
          <w:footerReference w:type="default" r:id="rId12"/>
          <w:pgSz w:w="12240" w:h="15840"/>
          <w:pgMar w:top="1040" w:right="1080" w:bottom="280" w:left="1340" w:header="776" w:footer="569" w:gutter="0"/>
          <w:cols w:space="720"/>
        </w:sectPr>
      </w:pP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on                  </w:t>
      </w:r>
      <w:r w:rsidRPr="00314E71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i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al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El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i/>
          <w:sz w:val="22"/>
          <w:szCs w:val="22"/>
        </w:rPr>
        <w:t>o-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O</w:t>
      </w:r>
      <w:r w:rsidRPr="00314E71">
        <w:rPr>
          <w:rFonts w:asciiTheme="minorHAnsi" w:hAnsiTheme="minorHAnsi" w:cstheme="minorHAnsi"/>
          <w:i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pe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es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n Lead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gn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314E71">
        <w:rPr>
          <w:rFonts w:asciiTheme="minorHAnsi" w:hAnsiTheme="minorHAnsi" w:cstheme="minorHAnsi"/>
          <w:i/>
          <w:sz w:val="22"/>
          <w:szCs w:val="22"/>
        </w:rPr>
        <w:t>um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ob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e 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Th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ub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J</w:t>
      </w:r>
      <w:r w:rsidRPr="00314E71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314E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14E71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314E71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o</w:t>
      </w:r>
      <w:r w:rsidRPr="00314E71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4E71">
        <w:rPr>
          <w:rFonts w:asciiTheme="minorHAnsi" w:hAnsiTheme="minorHAnsi" w:cstheme="minorHAnsi"/>
          <w:sz w:val="22"/>
          <w:szCs w:val="22"/>
          <w:u w:val="single" w:color="000000"/>
        </w:rPr>
        <w:t>pp</w:t>
      </w:r>
      <w:r w:rsidRPr="00314E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314E71">
        <w:rPr>
          <w:rFonts w:asciiTheme="minorHAnsi" w:hAnsiTheme="minorHAnsi" w:cstheme="minorHAnsi"/>
          <w:sz w:val="22"/>
          <w:szCs w:val="22"/>
          <w:u w:val="single" w:color="000000"/>
        </w:rPr>
        <w:t>ed</w:t>
      </w:r>
      <w:r w:rsidRPr="00314E71">
        <w:rPr>
          <w:rFonts w:asciiTheme="minorHAnsi" w:hAnsiTheme="minorHAnsi" w:cstheme="minorHAnsi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  <w:u w:val="single" w:color="000000"/>
        </w:rPr>
        <w:t>Ph</w:t>
      </w:r>
      <w:r w:rsidRPr="00314E71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y</w:t>
      </w:r>
      <w:r w:rsidRPr="00314E71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314E71">
        <w:rPr>
          <w:rFonts w:asciiTheme="minorHAnsi" w:hAnsiTheme="minorHAnsi" w:cstheme="minorHAnsi"/>
          <w:sz w:val="22"/>
          <w:szCs w:val="22"/>
          <w:u w:val="single" w:color="000000"/>
        </w:rPr>
        <w:t>cs</w:t>
      </w:r>
      <w:r w:rsidRPr="00314E71">
        <w:rPr>
          <w:rFonts w:asciiTheme="minorHAnsi" w:hAnsiTheme="minorHAnsi" w:cstheme="minorHAnsi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ece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ber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x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14E71">
        <w:rPr>
          <w:rFonts w:asciiTheme="minorHAnsi" w:hAnsiTheme="minorHAnsi" w:cstheme="minorHAnsi"/>
          <w:sz w:val="22"/>
          <w:szCs w:val="22"/>
        </w:rPr>
        <w:t>xx</w:t>
      </w:r>
    </w:p>
    <w:p w14:paraId="19DE99F5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C50E2B" w14:textId="77777777" w:rsidR="008F2940" w:rsidRPr="00314E71" w:rsidRDefault="008F2940" w:rsidP="00314E71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21BD4A02" w14:textId="77777777" w:rsidR="008F2940" w:rsidRPr="00314E71" w:rsidRDefault="00090D71" w:rsidP="00314E71">
      <w:pPr>
        <w:spacing w:before="17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7C19742C">
          <v:group id="_x0000_s1050" style="position:absolute;left:0;text-align:left;margin-left:54.4pt;margin-top:44.15pt;width:494.6pt;height:0;z-index:-1969;mso-position-horizontal-relative:page" coordorigin="1088,883" coordsize="9892,0">
            <v:shape id="_x0000_s1051" style="position:absolute;left:1088;top:883;width:9892;height:0" coordorigin="1088,883" coordsize="9892,0" path="m1088,883r9892,e" filled="f">
              <v:path arrowok="t"/>
            </v:shape>
            <w10:wrap anchorx="page"/>
          </v:group>
        </w:pic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75CD0604" w14:textId="77777777" w:rsidR="008F2940" w:rsidRPr="00314E71" w:rsidRDefault="00090D71" w:rsidP="00314E71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dd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•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Phone</w:t>
      </w:r>
      <w:r w:rsidRPr="00314E71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numb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54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•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il</w:t>
      </w:r>
    </w:p>
    <w:p w14:paraId="556CB8BE" w14:textId="77777777" w:rsidR="008F2940" w:rsidRPr="00314E71" w:rsidRDefault="008F2940" w:rsidP="00314E71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6F84370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40078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6E0988" w14:textId="77777777" w:rsidR="008F2940" w:rsidRPr="00314E71" w:rsidRDefault="00090D71" w:rsidP="00314E71">
      <w:pPr>
        <w:ind w:left="2620" w:right="243" w:hanging="25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Ob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j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  </w:t>
      </w:r>
      <w:r w:rsidRPr="00314E71">
        <w:rPr>
          <w:rFonts w:asciiTheme="minorHAnsi" w:eastAsia="Garamond" w:hAnsiTheme="minorHAnsi" w:cstheme="minorHAnsi"/>
          <w:b/>
          <w:spacing w:val="5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n int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hip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king in 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lopm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nt, 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ign, imp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tion 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monito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ing of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tive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z w:val="22"/>
          <w:szCs w:val="22"/>
        </w:rPr>
        <w:t>d/or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z w:val="22"/>
          <w:szCs w:val="22"/>
        </w:rPr>
        <w:t>t 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oj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4707C6E" w14:textId="77777777" w:rsidR="008F2940" w:rsidRPr="00314E71" w:rsidRDefault="008F2940" w:rsidP="00314E71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A622927" w14:textId="77777777" w:rsidR="008F2940" w:rsidRPr="00314E71" w:rsidRDefault="00090D71" w:rsidP="00314E7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ion                 </w:t>
      </w:r>
      <w:r w:rsidRPr="00314E71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Tuf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Unive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y,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MA</w:t>
      </w:r>
    </w:p>
    <w:p w14:paraId="52D1A8EA" w14:textId="77777777" w:rsidR="008F2940" w:rsidRPr="00314E71" w:rsidRDefault="00090D71" w:rsidP="00314E71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14E71">
        <w:rPr>
          <w:rFonts w:asciiTheme="minorHAnsi" w:eastAsia="Garamond" w:hAnsiTheme="minorHAnsi" w:cstheme="minorHAnsi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lor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of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z w:val="22"/>
          <w:szCs w:val="22"/>
        </w:rPr>
        <w:t>vi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ngin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ing,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xxxx</w:t>
      </w:r>
    </w:p>
    <w:p w14:paraId="5049FA7D" w14:textId="77777777" w:rsidR="008F2940" w:rsidRPr="00314E71" w:rsidRDefault="00090D71" w:rsidP="00314E71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:  3.2</w:t>
      </w:r>
    </w:p>
    <w:p w14:paraId="411B7350" w14:textId="77777777" w:rsidR="008F2940" w:rsidRPr="00314E71" w:rsidRDefault="00090D71" w:rsidP="00314E71">
      <w:pPr>
        <w:spacing w:line="260" w:lineRule="exact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ele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an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 c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rsew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rk: 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nvi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nm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nt 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hnolog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314E71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ppli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s-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St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</w:p>
    <w:p w14:paraId="55239F19" w14:textId="77777777" w:rsidR="008F2940" w:rsidRPr="00314E71" w:rsidRDefault="00090D71" w:rsidP="00314E71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ulu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;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mi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Pr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z w:val="22"/>
          <w:szCs w:val="22"/>
        </w:rPr>
        <w:t>pl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29B7685" w14:textId="77777777" w:rsidR="008F2940" w:rsidRPr="00314E71" w:rsidRDefault="008F2940" w:rsidP="00314E71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11EB07F" w14:textId="77777777" w:rsidR="008F2940" w:rsidRPr="00314E71" w:rsidRDefault="00090D71" w:rsidP="00314E71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Ridgedale 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igh Sch</w:t>
      </w:r>
      <w:r w:rsidRPr="00314E71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ol,</w:t>
      </w:r>
      <w:r w:rsidRPr="00314E71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idg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, 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314E71">
        <w:rPr>
          <w:rFonts w:asciiTheme="minorHAnsi" w:eastAsia="Garamond" w:hAnsiTheme="minorHAnsi" w:cstheme="minorHAnsi"/>
          <w:sz w:val="22"/>
          <w:szCs w:val="22"/>
        </w:rPr>
        <w:t>une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xxxx</w:t>
      </w:r>
    </w:p>
    <w:p w14:paraId="0165CC5C" w14:textId="77777777" w:rsidR="008F2940" w:rsidRPr="00314E71" w:rsidRDefault="00090D71" w:rsidP="00314E71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tion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 Honor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So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z w:val="22"/>
          <w:szCs w:val="22"/>
        </w:rPr>
        <w:t>,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Presi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t</w:t>
      </w:r>
    </w:p>
    <w:p w14:paraId="395D9F31" w14:textId="77777777" w:rsidR="008F2940" w:rsidRPr="00314E71" w:rsidRDefault="008F2940" w:rsidP="00314E71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7B0F65D" w14:textId="77777777" w:rsidR="008F2940" w:rsidRPr="00314E71" w:rsidRDefault="00090D71" w:rsidP="00314E71">
      <w:pPr>
        <w:ind w:left="17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ce              </w:t>
      </w:r>
      <w:r w:rsidRPr="00314E71">
        <w:rPr>
          <w:rFonts w:asciiTheme="minorHAnsi" w:eastAsia="Garamond" w:hAnsiTheme="minorHAnsi" w:cstheme="minorHAnsi"/>
          <w:b/>
          <w:spacing w:val="50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Ea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hwa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d,</w:t>
      </w:r>
      <w:r w:rsidRPr="00314E71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n.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-M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xxxx</w:t>
      </w:r>
    </w:p>
    <w:p w14:paraId="3AE831BD" w14:textId="77777777" w:rsidR="008F2940" w:rsidRPr="00314E71" w:rsidRDefault="00090D71" w:rsidP="00314E71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pu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s A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ba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ss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ad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r</w:t>
      </w:r>
    </w:p>
    <w:p w14:paraId="78C90556" w14:textId="77777777" w:rsidR="008F2940" w:rsidRPr="00314E71" w:rsidRDefault="00090D71" w:rsidP="00314E71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din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logi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314E71">
        <w:rPr>
          <w:rFonts w:asciiTheme="minorHAnsi" w:eastAsia="Garamond" w:hAnsiTheme="minorHAnsi" w:cstheme="minorHAnsi"/>
          <w:sz w:val="22"/>
          <w:szCs w:val="22"/>
        </w:rPr>
        <w:t>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>mpus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nvi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52DEA0BD" w14:textId="77777777" w:rsidR="008F2940" w:rsidRPr="00314E71" w:rsidRDefault="00090D71" w:rsidP="00314E71">
      <w:pPr>
        <w:spacing w:before="14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sz w:val="22"/>
          <w:szCs w:val="22"/>
        </w:rPr>
        <w:t>id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ot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>mpus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314E71">
        <w:rPr>
          <w:rFonts w:asciiTheme="minorHAnsi" w:eastAsia="Garamond" w:hAnsiTheme="minorHAnsi" w:cstheme="minorHAnsi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314E71">
        <w:rPr>
          <w:rFonts w:asciiTheme="minorHAnsi" w:eastAsia="Garamond" w:hAnsiTheme="minorHAnsi" w:cstheme="minorHAnsi"/>
          <w:sz w:val="22"/>
          <w:szCs w:val="22"/>
        </w:rPr>
        <w:t>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314E71">
        <w:rPr>
          <w:rFonts w:asciiTheme="minorHAnsi" w:eastAsia="Garamond" w:hAnsiTheme="minorHAnsi" w:cstheme="minorHAnsi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ite</w:t>
      </w:r>
    </w:p>
    <w:p w14:paraId="41C94D19" w14:textId="77777777" w:rsidR="008F2940" w:rsidRPr="00314E71" w:rsidRDefault="008F2940" w:rsidP="00314E71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29F9B23" w14:textId="77777777" w:rsidR="008F2940" w:rsidRPr="00314E71" w:rsidRDefault="00090D71" w:rsidP="00314E71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WBZ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TV</w:t>
      </w:r>
      <w:r w:rsidRPr="00314E71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on,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ay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ug. xxxx</w:t>
      </w:r>
    </w:p>
    <w:p w14:paraId="200F6C80" w14:textId="77777777" w:rsidR="008F2940" w:rsidRPr="00314E71" w:rsidRDefault="00090D71" w:rsidP="00314E71">
      <w:pPr>
        <w:spacing w:line="260" w:lineRule="exact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Assist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an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</w:p>
    <w:p w14:paraId="0AC23BBA" w14:textId="77777777" w:rsidR="008F2940" w:rsidRPr="00314E71" w:rsidRDefault="00090D71" w:rsidP="00314E71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ibut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to 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oj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ntitl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d, “Sup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tion/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Ree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ngi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ing”</w:t>
      </w:r>
    </w:p>
    <w:p w14:paraId="5879FE26" w14:textId="77777777" w:rsidR="008F2940" w:rsidRPr="00314E71" w:rsidRDefault="00090D71" w:rsidP="00314E71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Ob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sr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oom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tiviti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, in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luding the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iting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diting of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B17DEC1" w14:textId="77777777" w:rsidR="008F2940" w:rsidRPr="00314E71" w:rsidRDefault="00090D71" w:rsidP="00314E71">
      <w:pPr>
        <w:spacing w:before="14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14E71">
        <w:rPr>
          <w:rFonts w:asciiTheme="minorHAnsi" w:eastAsia="Garamond" w:hAnsiTheme="minorHAnsi" w:cstheme="minorHAnsi"/>
          <w:sz w:val="22"/>
          <w:szCs w:val="22"/>
        </w:rPr>
        <w:t>vi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ge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z w:val="22"/>
          <w:szCs w:val="22"/>
        </w:rPr>
        <w:t>out un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314E71">
        <w:rPr>
          <w:rFonts w:asciiTheme="minorHAnsi" w:eastAsia="Garamond" w:hAnsiTheme="minorHAnsi" w:cstheme="minorHAnsi"/>
          <w:sz w:val="22"/>
          <w:szCs w:val="22"/>
        </w:rPr>
        <w:t>up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vi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ion of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ngin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3DC981FB" w14:textId="77777777" w:rsidR="008F2940" w:rsidRPr="00314E71" w:rsidRDefault="008F2940" w:rsidP="00314E71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68C5B4A" w14:textId="77777777" w:rsidR="008F2940" w:rsidRPr="00314E71" w:rsidRDefault="00090D71" w:rsidP="00314E71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Sou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h Sh</w:t>
      </w:r>
      <w:r w:rsidRPr="00314E71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ic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cu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z w:val="22"/>
          <w:szCs w:val="22"/>
        </w:rPr>
        <w:t>Quin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cy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, 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01970F50" w14:textId="77777777" w:rsidR="008F2940" w:rsidRPr="00314E71" w:rsidRDefault="00090D71" w:rsidP="00314E71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i/>
          <w:sz w:val="22"/>
          <w:szCs w:val="22"/>
        </w:rPr>
        <w:t>Secret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Wa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iter</w:t>
      </w:r>
    </w:p>
    <w:p w14:paraId="1B33130E" w14:textId="77777777" w:rsidR="008F2940" w:rsidRPr="00314E71" w:rsidRDefault="00090D71" w:rsidP="00314E71">
      <w:pPr>
        <w:spacing w:before="14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Pr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ovid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phone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dmini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tive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uppo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t to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um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116ED343" w14:textId="77777777" w:rsidR="008F2940" w:rsidRPr="00314E71" w:rsidRDefault="00090D71" w:rsidP="00314E71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ni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ze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 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liv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z w:val="22"/>
          <w:szCs w:val="22"/>
        </w:rPr>
        <w:t>; 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ovid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x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14E71">
        <w:rPr>
          <w:rFonts w:asciiTheme="minorHAnsi" w:eastAsia="Garamond" w:hAnsiTheme="minorHAnsi" w:cstheme="minorHAnsi"/>
          <w:sz w:val="22"/>
          <w:szCs w:val="22"/>
        </w:rPr>
        <w:t>ll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  <w:r w:rsidRPr="00314E7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tom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vi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63AB61C7" w14:textId="77777777" w:rsidR="008F2940" w:rsidRPr="00314E71" w:rsidRDefault="008F2940" w:rsidP="00314E71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40D30CD6" w14:textId="77777777" w:rsidR="008F2940" w:rsidRPr="00314E71" w:rsidRDefault="00090D71" w:rsidP="00314E71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oe’s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au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idg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, 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314E71">
        <w:rPr>
          <w:rFonts w:asciiTheme="minorHAnsi" w:eastAsia="Garamond" w:hAnsiTheme="minorHAnsi" w:cstheme="minorHAnsi"/>
          <w:sz w:val="22"/>
          <w:szCs w:val="22"/>
        </w:rPr>
        <w:t>, 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BA0415C" w14:textId="77777777" w:rsidR="008F2940" w:rsidRPr="00314E71" w:rsidRDefault="00090D71" w:rsidP="00314E71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i/>
          <w:sz w:val="22"/>
          <w:szCs w:val="22"/>
        </w:rPr>
        <w:t>Ser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er</w:t>
      </w:r>
    </w:p>
    <w:p w14:paraId="4DF85B89" w14:textId="77777777" w:rsidR="008F2940" w:rsidRPr="00314E71" w:rsidRDefault="00090D71" w:rsidP="00314E71">
      <w:pPr>
        <w:spacing w:before="14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pt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to individu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liti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eastAsia="Garamond" w:hAnsiTheme="minorHAnsi" w:cstheme="minorHAnsi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314E71">
        <w:rPr>
          <w:rFonts w:asciiTheme="minorHAnsi" w:eastAsia="Garamond" w:hAnsiTheme="minorHAnsi" w:cstheme="minorHAnsi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4BDC6D03" w14:textId="77777777" w:rsidR="008F2940" w:rsidRPr="00314E71" w:rsidRDefault="00090D71" w:rsidP="00314E71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z w:val="22"/>
          <w:szCs w:val="22"/>
        </w:rPr>
        <w:t>ith o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to 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odu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qu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lity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624EE88D" w14:textId="77777777" w:rsidR="008F2940" w:rsidRPr="00314E71" w:rsidRDefault="008F2940" w:rsidP="00314E71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83C489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BA44EB" w14:textId="77777777" w:rsidR="008F2940" w:rsidRPr="00314E71" w:rsidRDefault="00090D71" w:rsidP="00314E7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ki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ll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s       </w:t>
      </w:r>
      <w:r w:rsidRPr="00314E71">
        <w:rPr>
          <w:rFonts w:asciiTheme="minorHAnsi" w:eastAsia="Garamond" w:hAnsiTheme="minorHAnsi" w:cstheme="minorHAnsi"/>
          <w:b/>
          <w:spacing w:val="60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C+</w:t>
      </w:r>
      <w:r w:rsidRPr="00314E71">
        <w:rPr>
          <w:rFonts w:asciiTheme="minorHAnsi" w:eastAsia="Garamond" w:hAnsiTheme="minorHAnsi" w:cstheme="minorHAnsi"/>
          <w:sz w:val="22"/>
          <w:szCs w:val="22"/>
        </w:rPr>
        <w:t>+</w:t>
      </w:r>
    </w:p>
    <w:p w14:paraId="03F2A059" w14:textId="77777777" w:rsidR="008F2940" w:rsidRPr="00314E71" w:rsidRDefault="008F2940" w:rsidP="00314E71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DFE39EC" w14:textId="77777777" w:rsidR="008F2940" w:rsidRPr="00314E71" w:rsidRDefault="00090D71" w:rsidP="00314E7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</w:t>
      </w:r>
      <w:r w:rsidRPr="00314E71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Enginee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W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hout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, 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pt. XXXX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-Pr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6D00C010" w14:textId="77777777" w:rsidR="008F2940" w:rsidRPr="00314E71" w:rsidRDefault="00090D71" w:rsidP="00314E71">
      <w:pPr>
        <w:spacing w:before="2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Ridgedale 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igh Sch</w:t>
      </w:r>
      <w:r w:rsidRPr="00314E71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oo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 xml:space="preserve">k 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ittee</w:t>
      </w:r>
      <w:r w:rsidRPr="00314E71">
        <w:rPr>
          <w:rFonts w:asciiTheme="minorHAnsi" w:eastAsia="Garamond" w:hAnsiTheme="minorHAnsi" w:cstheme="minorHAnsi"/>
          <w:sz w:val="22"/>
          <w:szCs w:val="22"/>
        </w:rPr>
        <w:t>, 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0D521E5" w14:textId="77777777" w:rsidR="008F2940" w:rsidRPr="00314E71" w:rsidRDefault="00090D71" w:rsidP="00314E71">
      <w:pPr>
        <w:spacing w:line="260" w:lineRule="exact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Ridgedale </w:t>
      </w:r>
      <w:r w:rsidRPr="00314E71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igh Sch</w:t>
      </w:r>
      <w:r w:rsidRPr="00314E71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ol</w:t>
      </w:r>
      <w:r w:rsidRPr="00314E71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 Socie</w:t>
      </w:r>
      <w:r w:rsidRPr="00314E71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mp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etiti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e 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mb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, D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1B82203E" w14:textId="77777777" w:rsidR="008F2940" w:rsidRPr="00314E71" w:rsidRDefault="00090D71" w:rsidP="00314E71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  <w:sectPr w:rsidR="008F2940" w:rsidRPr="00314E71">
          <w:headerReference w:type="default" r:id="rId13"/>
          <w:footerReference w:type="default" r:id="rId14"/>
          <w:pgSz w:w="12240" w:h="15840"/>
          <w:pgMar w:top="1040" w:right="840" w:bottom="280" w:left="980" w:header="776" w:footer="569" w:gutter="0"/>
          <w:pgNumType w:start="9"/>
          <w:cols w:space="720"/>
        </w:sect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Ridgedale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mm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un</w:t>
      </w:r>
      <w:r w:rsidRPr="00314E71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Se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vice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un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 xml:space="preserve">teer,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A1B9A07" w14:textId="77777777" w:rsidR="008F2940" w:rsidRPr="00314E71" w:rsidRDefault="00090D71" w:rsidP="00314E71">
      <w:pPr>
        <w:spacing w:before="34"/>
        <w:ind w:left="4225" w:right="44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lastRenderedPageBreak/>
        <w:pict w14:anchorId="778ABE0F">
          <v:group id="_x0000_s1048" style="position:absolute;left:0;text-align:left;margin-left:43.9pt;margin-top:101.05pt;width:524.5pt;height:0;z-index:-1968;mso-position-horizontal-relative:page;mso-position-vertical-relative:page" coordorigin="878,2021" coordsize="10490,0">
            <v:shape id="_x0000_s1049" style="position:absolute;left:878;top:2021;width:10490;height:0" coordorigin="878,2021" coordsize="10490,0" path="m878,2021r10491,e" filled="f" strokeweight=".58pt">
              <v:path arrowok="t"/>
            </v:shape>
            <w10:wrap anchorx="page" anchory="page"/>
          </v:group>
        </w:pic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Sa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</w:p>
    <w:p w14:paraId="3FF0DE87" w14:textId="77777777" w:rsidR="008F2940" w:rsidRPr="00314E71" w:rsidRDefault="008F2940" w:rsidP="00314E71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695AEA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5AB6DB" w14:textId="77777777" w:rsidR="008F2940" w:rsidRPr="00314E71" w:rsidRDefault="00090D71" w:rsidP="00314E71">
      <w:pPr>
        <w:spacing w:before="14"/>
        <w:ind w:left="4355" w:right="4609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ame</w:t>
      </w:r>
    </w:p>
    <w:p w14:paraId="3E25B624" w14:textId="77777777" w:rsidR="008F2940" w:rsidRPr="00314E71" w:rsidRDefault="00090D71" w:rsidP="00314E71">
      <w:pPr>
        <w:spacing w:before="4" w:line="200" w:lineRule="exact"/>
        <w:ind w:left="3141" w:right="3395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position w:val="-1"/>
          <w:sz w:val="22"/>
          <w:szCs w:val="22"/>
        </w:rPr>
        <w:t>Add</w:t>
      </w:r>
      <w:r w:rsidRPr="00314E71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es</w:t>
      </w:r>
      <w:r w:rsidRPr="00314E71">
        <w:rPr>
          <w:rFonts w:asciiTheme="minorHAnsi" w:eastAsia="Century" w:hAnsiTheme="minorHAnsi" w:cstheme="minorHAnsi"/>
          <w:position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w w:val="138"/>
          <w:position w:val="-1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20"/>
          <w:w w:val="138"/>
          <w:position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position w:val="-1"/>
          <w:sz w:val="22"/>
          <w:szCs w:val="22"/>
        </w:rPr>
        <w:t>Ph</w:t>
      </w:r>
      <w:r w:rsidRPr="00314E71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position w:val="-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2"/>
          <w:position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position w:val="-1"/>
          <w:sz w:val="22"/>
          <w:szCs w:val="22"/>
        </w:rPr>
        <w:t>nu</w:t>
      </w:r>
      <w:r w:rsidRPr="00314E71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be</w:t>
      </w:r>
      <w:r w:rsidRPr="00314E71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r </w:t>
      </w:r>
      <w:r w:rsidRPr="00314E71">
        <w:rPr>
          <w:rFonts w:asciiTheme="minorHAnsi" w:eastAsia="Arial" w:hAnsiTheme="minorHAnsi" w:cstheme="minorHAnsi"/>
          <w:w w:val="138"/>
          <w:position w:val="-1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20"/>
          <w:w w:val="138"/>
          <w:position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position w:val="-1"/>
          <w:sz w:val="22"/>
          <w:szCs w:val="22"/>
        </w:rPr>
        <w:t>ufts</w:t>
      </w:r>
      <w:r w:rsidRPr="00314E71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e</w:t>
      </w:r>
      <w:r w:rsidRPr="00314E71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ai</w:t>
      </w:r>
      <w:r w:rsidRPr="00314E71">
        <w:rPr>
          <w:rFonts w:asciiTheme="minorHAnsi" w:eastAsia="Century" w:hAnsiTheme="minorHAnsi" w:cstheme="minorHAnsi"/>
          <w:position w:val="-1"/>
          <w:sz w:val="22"/>
          <w:szCs w:val="22"/>
        </w:rPr>
        <w:t>l</w:t>
      </w:r>
    </w:p>
    <w:p w14:paraId="47C960F7" w14:textId="77777777" w:rsidR="008F2940" w:rsidRPr="00314E71" w:rsidRDefault="008F2940" w:rsidP="00314E71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399AE10" w14:textId="77777777" w:rsidR="008F2940" w:rsidRPr="00314E71" w:rsidRDefault="00090D71" w:rsidP="00314E71">
      <w:pPr>
        <w:spacing w:before="26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DU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IO</w:t>
      </w:r>
      <w:r w:rsidRPr="00314E71">
        <w:rPr>
          <w:rFonts w:asciiTheme="minorHAnsi" w:eastAsia="Century" w:hAnsiTheme="minorHAnsi" w:cstheme="minorHAnsi"/>
          <w:sz w:val="22"/>
          <w:szCs w:val="22"/>
        </w:rPr>
        <w:t>N</w:t>
      </w:r>
    </w:p>
    <w:p w14:paraId="09B7567C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uf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ed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</w:p>
    <w:p w14:paraId="597D8F23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z w:val="22"/>
          <w:szCs w:val="22"/>
        </w:rPr>
        <w:t>Bac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he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S</w:t>
      </w:r>
      <w:r w:rsidRPr="00314E71">
        <w:rPr>
          <w:rFonts w:asciiTheme="minorHAnsi" w:eastAsia="Century" w:hAnsiTheme="minorHAnsi" w:cstheme="minorHAnsi"/>
          <w:sz w:val="22"/>
          <w:szCs w:val="22"/>
        </w:rPr>
        <w:t>ci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sz w:val="22"/>
          <w:szCs w:val="22"/>
        </w:rPr>
        <w:t>ce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in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El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ric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314E71">
        <w:rPr>
          <w:rFonts w:asciiTheme="minorHAnsi" w:eastAsia="Century" w:hAnsiTheme="minorHAnsi" w:cstheme="minorHAnsi"/>
          <w:sz w:val="22"/>
          <w:szCs w:val="22"/>
        </w:rPr>
        <w:t>ri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expe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ay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xxxx</w:t>
      </w:r>
    </w:p>
    <w:p w14:paraId="40E9257B" w14:textId="77777777" w:rsidR="008F2940" w:rsidRPr="00314E71" w:rsidRDefault="00090D71" w:rsidP="00314E71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no</w:t>
      </w:r>
      <w:r w:rsidRPr="00314E71">
        <w:rPr>
          <w:rFonts w:asciiTheme="minorHAnsi" w:eastAsia="Century" w:hAnsiTheme="minorHAnsi" w:cstheme="minorHAnsi"/>
          <w:sz w:val="22"/>
          <w:szCs w:val="22"/>
        </w:rPr>
        <w:t>r: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ra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re</w:t>
      </w:r>
    </w:p>
    <w:p w14:paraId="4B4FAB83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A: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3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.</w:t>
      </w:r>
      <w:r w:rsidRPr="00314E71">
        <w:rPr>
          <w:rFonts w:asciiTheme="minorHAnsi" w:eastAsia="Century" w:hAnsiTheme="minorHAnsi" w:cstheme="minorHAnsi"/>
          <w:sz w:val="22"/>
          <w:szCs w:val="22"/>
        </w:rPr>
        <w:t>2/4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.</w:t>
      </w:r>
      <w:r w:rsidRPr="00314E71">
        <w:rPr>
          <w:rFonts w:asciiTheme="minorHAnsi" w:eastAsia="Century" w:hAnsiTheme="minorHAnsi" w:cstheme="minorHAnsi"/>
          <w:sz w:val="22"/>
          <w:szCs w:val="22"/>
        </w:rPr>
        <w:t>0,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De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’s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sz w:val="22"/>
          <w:szCs w:val="22"/>
        </w:rPr>
        <w:t>ry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J.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ir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emo</w:t>
      </w:r>
      <w:r w:rsidRPr="00314E71">
        <w:rPr>
          <w:rFonts w:asciiTheme="minorHAnsi" w:eastAsia="Century" w:hAnsiTheme="minorHAnsi" w:cstheme="minorHAnsi"/>
          <w:sz w:val="22"/>
          <w:szCs w:val="22"/>
        </w:rPr>
        <w:t>rial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ho</w:t>
      </w:r>
      <w:r w:rsidRPr="00314E71">
        <w:rPr>
          <w:rFonts w:asciiTheme="minorHAnsi" w:eastAsia="Century" w:hAnsiTheme="minorHAnsi" w:cstheme="minorHAnsi"/>
          <w:sz w:val="22"/>
          <w:szCs w:val="22"/>
        </w:rPr>
        <w:t>lar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z w:val="22"/>
          <w:szCs w:val="22"/>
        </w:rPr>
        <w:t>ip</w:t>
      </w:r>
    </w:p>
    <w:p w14:paraId="4A739389" w14:textId="77777777" w:rsidR="008F2940" w:rsidRPr="00314E71" w:rsidRDefault="008F2940" w:rsidP="00314E71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4EEFCB88" w14:textId="77777777" w:rsidR="008F2940" w:rsidRPr="00314E71" w:rsidRDefault="00090D71" w:rsidP="00314E71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eg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ond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ondon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eastAsia="Century" w:hAnsiTheme="minorHAnsi" w:cstheme="minorHAnsi"/>
          <w:sz w:val="22"/>
          <w:szCs w:val="22"/>
        </w:rPr>
        <w:t>la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</w:p>
    <w:p w14:paraId="605FF54C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z w:val="22"/>
          <w:szCs w:val="22"/>
        </w:rPr>
        <w:t>:</w:t>
      </w:r>
      <w:r w:rsidRPr="00314E71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El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ri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z w:val="22"/>
          <w:szCs w:val="22"/>
        </w:rPr>
        <w:t>al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314E71">
        <w:rPr>
          <w:rFonts w:asciiTheme="minorHAnsi" w:eastAsia="Century" w:hAnsiTheme="minorHAnsi" w:cstheme="minorHAnsi"/>
          <w:sz w:val="22"/>
          <w:szCs w:val="22"/>
        </w:rPr>
        <w:t>ri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5C525D18" w14:textId="77777777" w:rsidR="008F2940" w:rsidRPr="00314E71" w:rsidRDefault="008F2940" w:rsidP="00314E71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ECA3E8E" w14:textId="77777777" w:rsidR="008F2940" w:rsidRPr="00314E71" w:rsidRDefault="00090D71" w:rsidP="00314E71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K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LS</w:t>
      </w:r>
    </w:p>
    <w:p w14:paraId="0FCEA974" w14:textId="77777777" w:rsidR="008F2940" w:rsidRPr="00314E71" w:rsidRDefault="00090D71" w:rsidP="00314E71">
      <w:pPr>
        <w:spacing w:line="240" w:lineRule="exact"/>
        <w:ind w:left="551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og</w:t>
      </w:r>
      <w:r w:rsidRPr="00314E71">
        <w:rPr>
          <w:rFonts w:asciiTheme="minorHAnsi" w:eastAsia="Century" w:hAnsiTheme="minorHAnsi" w:cstheme="minorHAnsi"/>
          <w:sz w:val="22"/>
          <w:szCs w:val="22"/>
        </w:rPr>
        <w:t>ram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ngu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ge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:</w:t>
      </w:r>
      <w:r w:rsidRPr="00314E71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em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+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+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al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B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ic,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venu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</w:p>
    <w:p w14:paraId="06476EC8" w14:textId="77777777" w:rsidR="008F2940" w:rsidRPr="00314E71" w:rsidRDefault="00090D71" w:rsidP="00314E71">
      <w:pPr>
        <w:spacing w:line="240" w:lineRule="exact"/>
        <w:ind w:left="551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z w:val="22"/>
          <w:szCs w:val="22"/>
        </w:rPr>
        <w:t>ar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: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lab,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Arc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w</w:t>
      </w:r>
    </w:p>
    <w:p w14:paraId="7D71A580" w14:textId="77777777" w:rsidR="008F2940" w:rsidRPr="00314E71" w:rsidRDefault="008F2940" w:rsidP="00314E7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BE71E35" w14:textId="77777777" w:rsidR="008F2940" w:rsidRPr="00314E71" w:rsidRDefault="00090D71" w:rsidP="00314E71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VA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RK</w:t>
      </w:r>
    </w:p>
    <w:p w14:paraId="3C7E90B9" w14:textId="77777777" w:rsidR="008F2940" w:rsidRPr="00314E71" w:rsidRDefault="00090D71" w:rsidP="00314E71">
      <w:pPr>
        <w:spacing w:before="7" w:line="240" w:lineRule="exact"/>
        <w:ind w:left="551" w:right="1068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icr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eed</w:t>
      </w:r>
      <w:r w:rsidRPr="00314E71">
        <w:rPr>
          <w:rFonts w:asciiTheme="minorHAnsi" w:eastAsia="Century" w:hAnsiTheme="minorHAnsi" w:cstheme="minorHAnsi"/>
          <w:sz w:val="22"/>
          <w:szCs w:val="22"/>
        </w:rPr>
        <w:t>ba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z w:val="22"/>
          <w:szCs w:val="22"/>
        </w:rPr>
        <w:t>k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al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gn</w:t>
      </w:r>
      <w:r w:rsidRPr="00314E71">
        <w:rPr>
          <w:rFonts w:asciiTheme="minorHAnsi" w:eastAsia="Century" w:hAnsiTheme="minorHAnsi" w:cstheme="minorHAnsi"/>
          <w:sz w:val="22"/>
          <w:szCs w:val="22"/>
        </w:rPr>
        <w:t>al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entury" w:hAnsiTheme="minorHAnsi" w:cstheme="minorHAnsi"/>
          <w:sz w:val="22"/>
          <w:szCs w:val="22"/>
        </w:rPr>
        <w:t>ica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em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5E82EF42" w14:textId="77777777" w:rsidR="008F2940" w:rsidRPr="00314E71" w:rsidRDefault="008F2940" w:rsidP="00314E71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0219FF3" w14:textId="77777777" w:rsidR="008F2940" w:rsidRPr="00314E71" w:rsidRDefault="00090D71" w:rsidP="00314E71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J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0502197A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z w:val="22"/>
          <w:szCs w:val="22"/>
        </w:rPr>
        <w:t>brid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z w:val="22"/>
          <w:szCs w:val="22"/>
        </w:rPr>
        <w:t>ac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car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El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.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 xml:space="preserve">-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</w:p>
    <w:p w14:paraId="3C981BE3" w14:textId="77777777" w:rsidR="008F2940" w:rsidRPr="00314E71" w:rsidRDefault="00090D71" w:rsidP="00314E71">
      <w:pPr>
        <w:spacing w:before="8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z w:val="22"/>
          <w:szCs w:val="22"/>
        </w:rPr>
        <w:t>iabil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3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ffe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rical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gn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sse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mos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effe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im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emen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</w:p>
    <w:p w14:paraId="3272A0A4" w14:textId="77777777" w:rsidR="008F2940" w:rsidRPr="00314E71" w:rsidRDefault="008F2940" w:rsidP="00314E71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28990DC" w14:textId="77777777" w:rsidR="008F2940" w:rsidRPr="00314E71" w:rsidRDefault="00090D71" w:rsidP="00314E71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b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ics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Aca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demy</w:t>
      </w:r>
      <w:r w:rsidRPr="00314E71">
        <w:rPr>
          <w:rFonts w:asciiTheme="minorHAnsi" w:eastAsia="Century" w:hAnsiTheme="minorHAnsi" w:cstheme="minorHAnsi"/>
          <w:sz w:val="22"/>
          <w:szCs w:val="22"/>
        </w:rPr>
        <w:t>-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z w:val="22"/>
          <w:szCs w:val="22"/>
        </w:rPr>
        <w:t>ch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b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ts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.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314E71">
        <w:rPr>
          <w:rFonts w:asciiTheme="minorHAnsi" w:eastAsia="Century" w:hAnsiTheme="minorHAnsi" w:cstheme="minorHAnsi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–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ay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</w:p>
    <w:p w14:paraId="22874D99" w14:textId="77777777" w:rsidR="008F2940" w:rsidRPr="00314E71" w:rsidRDefault="00090D71" w:rsidP="00314E71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Deve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icr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ls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b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oge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ca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</w:p>
    <w:p w14:paraId="3BB89BDB" w14:textId="77777777" w:rsidR="008F2940" w:rsidRPr="00314E71" w:rsidRDefault="00090D71" w:rsidP="00314E71">
      <w:pPr>
        <w:tabs>
          <w:tab w:val="left" w:pos="800"/>
        </w:tabs>
        <w:spacing w:before="2"/>
        <w:ind w:left="820" w:right="336" w:hanging="3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llab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z w:val="22"/>
          <w:szCs w:val="22"/>
        </w:rPr>
        <w:t>ild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opmen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ical</w:t>
      </w:r>
      <w:r w:rsidRPr="00314E71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eng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314E71">
        <w:rPr>
          <w:rFonts w:asciiTheme="minorHAnsi" w:eastAsia="Century" w:hAnsiTheme="minorHAnsi" w:cstheme="minorHAnsi"/>
          <w:sz w:val="22"/>
          <w:szCs w:val="22"/>
        </w:rPr>
        <w:t>ri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uden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b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as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ac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ria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K-</w:t>
      </w:r>
      <w:r w:rsidRPr="00314E71">
        <w:rPr>
          <w:rFonts w:asciiTheme="minorHAnsi" w:eastAsia="Century" w:hAnsiTheme="minorHAnsi" w:cstheme="minorHAnsi"/>
          <w:sz w:val="22"/>
          <w:szCs w:val="22"/>
        </w:rPr>
        <w:t>12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eng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314E71">
        <w:rPr>
          <w:rFonts w:asciiTheme="minorHAnsi" w:eastAsia="Century" w:hAnsiTheme="minorHAnsi" w:cstheme="minorHAnsi"/>
          <w:sz w:val="22"/>
          <w:szCs w:val="22"/>
        </w:rPr>
        <w:t>ri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du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n</w:t>
      </w:r>
    </w:p>
    <w:p w14:paraId="34400005" w14:textId="77777777" w:rsidR="008F2940" w:rsidRPr="00314E71" w:rsidRDefault="008F2940" w:rsidP="00314E7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64D8308" w14:textId="77777777" w:rsidR="008F2940" w:rsidRPr="00314E71" w:rsidRDefault="00090D71" w:rsidP="00314E71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ER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</w:p>
    <w:p w14:paraId="36A87AC3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ax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entury" w:hAnsiTheme="minorHAnsi" w:cstheme="minorHAnsi"/>
          <w:sz w:val="22"/>
          <w:szCs w:val="22"/>
        </w:rPr>
        <w:t>ra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z w:val="22"/>
          <w:szCs w:val="22"/>
        </w:rPr>
        <w:t>.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l,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MN</w:t>
      </w:r>
    </w:p>
    <w:p w14:paraId="787A4ECC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In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-</w:t>
      </w:r>
      <w:r w:rsidRPr="00314E71">
        <w:rPr>
          <w:rFonts w:asciiTheme="minorHAnsi" w:eastAsia="Century" w:hAnsiTheme="minorHAnsi" w:cstheme="minorHAnsi"/>
          <w:spacing w:val="5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ca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aCam</w:t>
      </w:r>
      <w:r w:rsidRPr="00314E71">
        <w:rPr>
          <w:rFonts w:asciiTheme="minorHAnsi" w:eastAsia="Century" w:hAnsiTheme="minorHAnsi" w:cstheme="minorHAnsi"/>
          <w:spacing w:val="6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Deve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pmen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 xml:space="preserve"> Dep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ar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men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8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072DDEA6" w14:textId="77777777" w:rsidR="008F2940" w:rsidRPr="00314E71" w:rsidRDefault="00090D71" w:rsidP="00314E71">
      <w:pPr>
        <w:tabs>
          <w:tab w:val="left" w:pos="820"/>
        </w:tabs>
        <w:ind w:left="820" w:right="457" w:hanging="3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onve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icr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ls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yp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ls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wh</w:t>
      </w:r>
      <w:r w:rsidRPr="00314E71">
        <w:rPr>
          <w:rFonts w:asciiTheme="minorHAnsi" w:eastAsia="Century" w:hAnsiTheme="minorHAnsi" w:cstheme="minorHAnsi"/>
          <w:sz w:val="22"/>
          <w:szCs w:val="22"/>
        </w:rPr>
        <w:t xml:space="preserve">ich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z w:val="22"/>
          <w:szCs w:val="22"/>
        </w:rPr>
        <w:t>ill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be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z w:val="22"/>
          <w:szCs w:val="22"/>
        </w:rPr>
        <w:t>ll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in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Ariz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Bra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z</w:t>
      </w:r>
      <w:r w:rsidRPr="00314E71">
        <w:rPr>
          <w:rFonts w:asciiTheme="minorHAnsi" w:eastAsia="Century" w:hAnsiTheme="minorHAnsi" w:cstheme="minorHAnsi"/>
          <w:sz w:val="22"/>
          <w:szCs w:val="22"/>
        </w:rPr>
        <w:t>il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nex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ye</w:t>
      </w:r>
      <w:r w:rsidRPr="00314E71">
        <w:rPr>
          <w:rFonts w:asciiTheme="minorHAnsi" w:eastAsia="Century" w:hAnsiTheme="minorHAnsi" w:cstheme="minorHAnsi"/>
          <w:sz w:val="22"/>
          <w:szCs w:val="22"/>
        </w:rPr>
        <w:t>ar</w:t>
      </w:r>
    </w:p>
    <w:p w14:paraId="05C34792" w14:textId="77777777" w:rsidR="008F2940" w:rsidRPr="00314E71" w:rsidRDefault="00090D71" w:rsidP="00314E71">
      <w:pPr>
        <w:tabs>
          <w:tab w:val="left" w:pos="800"/>
        </w:tabs>
        <w:ind w:left="820" w:right="538" w:hanging="3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Upd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em</w:t>
      </w:r>
      <w:r w:rsidRPr="00314E71">
        <w:rPr>
          <w:rFonts w:asciiTheme="minorHAnsi" w:eastAsia="Century" w:hAnsiTheme="minorHAnsi" w:cstheme="minorHAnsi"/>
          <w:sz w:val="22"/>
          <w:szCs w:val="22"/>
        </w:rPr>
        <w:t>b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edde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6811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od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ri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emo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ly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ll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me</w:t>
      </w:r>
      <w:r w:rsidRPr="00314E71">
        <w:rPr>
          <w:rFonts w:asciiTheme="minorHAnsi" w:eastAsia="Century" w:hAnsiTheme="minorHAnsi" w:cstheme="minorHAnsi"/>
          <w:sz w:val="22"/>
          <w:szCs w:val="22"/>
        </w:rPr>
        <w:t>ra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by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dd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pu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 xml:space="preserve">e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modu</w:t>
      </w:r>
      <w:r w:rsidRPr="00314E71">
        <w:rPr>
          <w:rFonts w:asciiTheme="minorHAnsi" w:eastAsia="Century" w:hAnsiTheme="minorHAnsi" w:cstheme="minorHAnsi"/>
          <w:sz w:val="22"/>
          <w:szCs w:val="22"/>
        </w:rPr>
        <w:t>la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pee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z w:val="22"/>
          <w:szCs w:val="22"/>
        </w:rPr>
        <w:t>al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rr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up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ts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pos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q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p 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om</w:t>
      </w:r>
      <w:r w:rsidRPr="00314E71">
        <w:rPr>
          <w:rFonts w:asciiTheme="minorHAnsi" w:eastAsia="Century" w:hAnsiTheme="minorHAnsi" w:cstheme="minorHAnsi"/>
          <w:sz w:val="22"/>
          <w:szCs w:val="22"/>
        </w:rPr>
        <w:t>ma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nd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empe</w:t>
      </w:r>
      <w:r w:rsidRPr="00314E71">
        <w:rPr>
          <w:rFonts w:asciiTheme="minorHAnsi" w:eastAsia="Century" w:hAnsiTheme="minorHAnsi" w:cstheme="minorHAnsi"/>
          <w:sz w:val="22"/>
          <w:szCs w:val="22"/>
        </w:rPr>
        <w:t>ra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re</w:t>
      </w:r>
      <w:r w:rsidRPr="00314E71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ra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om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entury" w:hAnsiTheme="minorHAnsi" w:cstheme="minorHAnsi"/>
          <w:sz w:val="22"/>
          <w:szCs w:val="22"/>
        </w:rPr>
        <w:t>ica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</w:p>
    <w:p w14:paraId="2F9D6789" w14:textId="77777777" w:rsidR="008F2940" w:rsidRPr="00314E71" w:rsidRDefault="008F2940" w:rsidP="00314E71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4499AECA" w14:textId="77777777" w:rsidR="008F2940" w:rsidRPr="00314E71" w:rsidRDefault="00090D71" w:rsidP="00314E71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z w:val="22"/>
          <w:szCs w:val="22"/>
        </w:rPr>
        <w:t>J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ar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B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MA</w:t>
      </w:r>
    </w:p>
    <w:p w14:paraId="56D341D0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me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ric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2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mb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7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0190BEE1" w14:textId="77777777" w:rsidR="008F2940" w:rsidRPr="00314E71" w:rsidRDefault="00090D71" w:rsidP="00314E71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cla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oo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ac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rric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la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nn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pee</w:t>
      </w:r>
      <w:r w:rsidRPr="00314E71">
        <w:rPr>
          <w:rFonts w:asciiTheme="minorHAnsi" w:eastAsia="Century" w:hAnsiTheme="minorHAnsi" w:cstheme="minorHAnsi"/>
          <w:sz w:val="22"/>
          <w:szCs w:val="22"/>
        </w:rPr>
        <w:t>rs</w:t>
      </w:r>
    </w:p>
    <w:p w14:paraId="28F769F3" w14:textId="77777777" w:rsidR="008F2940" w:rsidRPr="00314E71" w:rsidRDefault="00090D71" w:rsidP="00314E71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Deve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nnov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om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314E71">
        <w:rPr>
          <w:rFonts w:asciiTheme="minorHAnsi" w:eastAsia="Century" w:hAnsiTheme="minorHAnsi" w:cstheme="minorHAnsi"/>
          <w:sz w:val="22"/>
          <w:szCs w:val="22"/>
        </w:rPr>
        <w:t>ic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pe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z w:val="22"/>
          <w:szCs w:val="22"/>
        </w:rPr>
        <w:t>il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n</w:t>
      </w:r>
    </w:p>
    <w:p w14:paraId="36A84933" w14:textId="77777777" w:rsidR="008F2940" w:rsidRPr="00314E71" w:rsidRDefault="008F2940" w:rsidP="00314E71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10CF829" w14:textId="77777777" w:rsidR="008F2940" w:rsidRPr="00314E71" w:rsidRDefault="00090D71" w:rsidP="00314E71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ai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314E71">
        <w:rPr>
          <w:rFonts w:asciiTheme="minorHAnsi" w:eastAsia="Century" w:hAnsiTheme="minorHAnsi" w:cstheme="minorHAnsi"/>
          <w:sz w:val="22"/>
          <w:szCs w:val="22"/>
        </w:rPr>
        <w:t>ri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314E71">
        <w:rPr>
          <w:rFonts w:asciiTheme="minorHAnsi" w:eastAsia="Century" w:hAnsiTheme="minorHAnsi" w:cstheme="minorHAnsi"/>
          <w:sz w:val="22"/>
          <w:szCs w:val="22"/>
        </w:rPr>
        <w:t>c.,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.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l,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MN</w:t>
      </w:r>
    </w:p>
    <w:p w14:paraId="1999421F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In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rn</w:t>
      </w:r>
      <w:r w:rsidRPr="00314E71">
        <w:rPr>
          <w:rFonts w:asciiTheme="minorHAnsi" w:eastAsia="Century" w:hAnsiTheme="minorHAnsi" w:cstheme="minorHAnsi"/>
          <w:spacing w:val="5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–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Geog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ra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ph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ic</w:t>
      </w:r>
      <w:r w:rsidRPr="00314E71">
        <w:rPr>
          <w:rFonts w:asciiTheme="minorHAnsi" w:eastAsia="Century" w:hAnsiTheme="minorHAnsi" w:cstheme="minorHAnsi"/>
          <w:spacing w:val="3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Info</w:t>
      </w:r>
      <w:r w:rsidRPr="00314E71">
        <w:rPr>
          <w:rFonts w:asciiTheme="minorHAnsi" w:eastAsia="Century" w:hAnsiTheme="minorHAnsi" w:cstheme="minorHAnsi"/>
          <w:spacing w:val="-2"/>
          <w:w w:val="94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6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3"/>
          <w:w w:val="94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st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em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5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Dep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ar</w:t>
      </w:r>
      <w:r w:rsidRPr="00314E71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3"/>
          <w:w w:val="94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9"/>
          <w:w w:val="9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278A513E" w14:textId="77777777" w:rsidR="008F2940" w:rsidRPr="00314E71" w:rsidRDefault="00090D71" w:rsidP="00314E71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314E71">
        <w:rPr>
          <w:rFonts w:asciiTheme="minorHAnsi" w:eastAsia="Century" w:hAnsiTheme="minorHAnsi" w:cstheme="minorHAnsi"/>
          <w:sz w:val="22"/>
          <w:szCs w:val="22"/>
        </w:rPr>
        <w:t>ar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GI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ric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z w:val="22"/>
          <w:szCs w:val="22"/>
        </w:rPr>
        <w:t>li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Arc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w</w:t>
      </w:r>
    </w:p>
    <w:p w14:paraId="005B70EC" w14:textId="77777777" w:rsidR="008F2940" w:rsidRPr="00314E71" w:rsidRDefault="00090D71" w:rsidP="00314E71">
      <w:pPr>
        <w:tabs>
          <w:tab w:val="left" w:pos="820"/>
        </w:tabs>
        <w:spacing w:before="2"/>
        <w:ind w:left="820" w:right="421" w:hanging="3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iz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z w:val="22"/>
          <w:szCs w:val="22"/>
        </w:rPr>
        <w:t>ili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by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amli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de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onven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e in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oje</w:t>
      </w:r>
      <w:r w:rsidRPr="00314E71">
        <w:rPr>
          <w:rFonts w:asciiTheme="minorHAnsi" w:eastAsia="Century" w:hAnsiTheme="minorHAnsi" w:cstheme="minorHAnsi"/>
          <w:sz w:val="22"/>
          <w:szCs w:val="22"/>
        </w:rPr>
        <w:t>ct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ge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</w:p>
    <w:p w14:paraId="4F07C674" w14:textId="77777777" w:rsidR="008F2940" w:rsidRPr="00314E71" w:rsidRDefault="00090D71" w:rsidP="00314E71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ede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gne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CAD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pe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hee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g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rr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rs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ca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d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by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mu</w:t>
      </w:r>
      <w:r w:rsidRPr="00314E71">
        <w:rPr>
          <w:rFonts w:asciiTheme="minorHAnsi" w:eastAsia="Century" w:hAnsiTheme="minorHAnsi" w:cstheme="minorHAnsi"/>
          <w:sz w:val="22"/>
          <w:szCs w:val="22"/>
        </w:rPr>
        <w:t>l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le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ho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z w:val="22"/>
          <w:szCs w:val="22"/>
        </w:rPr>
        <w:t>ip</w:t>
      </w:r>
    </w:p>
    <w:p w14:paraId="78553D3C" w14:textId="77777777" w:rsidR="008F2940" w:rsidRPr="00314E71" w:rsidRDefault="008F2940" w:rsidP="00314E71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91B2100" w14:textId="77777777" w:rsidR="008F2940" w:rsidRPr="00314E71" w:rsidRDefault="00090D71" w:rsidP="00314E71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z w:val="22"/>
          <w:szCs w:val="22"/>
        </w:rPr>
        <w:t>V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20CE0718" w14:textId="77777777" w:rsidR="008F2940" w:rsidRPr="00314E71" w:rsidRDefault="00090D71" w:rsidP="00314E71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Century" w:hAnsiTheme="minorHAnsi" w:cstheme="minorHAnsi"/>
          <w:sz w:val="22"/>
          <w:szCs w:val="22"/>
        </w:rPr>
        <w:t>EEE,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J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.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–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Century" w:hAnsiTheme="minorHAnsi" w:cstheme="minorHAnsi"/>
          <w:sz w:val="22"/>
          <w:szCs w:val="22"/>
        </w:rPr>
        <w:t>E,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.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z w:val="22"/>
          <w:szCs w:val="22"/>
        </w:rPr>
        <w:t>-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C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z w:val="22"/>
          <w:szCs w:val="22"/>
        </w:rPr>
        <w:t>al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 xml:space="preserve">Jan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 xml:space="preserve">-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entury" w:hAnsiTheme="minorHAnsi" w:cstheme="minorHAnsi"/>
          <w:sz w:val="22"/>
          <w:szCs w:val="22"/>
        </w:rPr>
        <w:t>r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</w:p>
    <w:p w14:paraId="1AF2F492" w14:textId="77777777" w:rsidR="008F2940" w:rsidRPr="00314E71" w:rsidRDefault="00090D71" w:rsidP="00314E71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  <w:sectPr w:rsidR="008F2940" w:rsidRPr="00314E71">
          <w:headerReference w:type="default" r:id="rId15"/>
          <w:pgSz w:w="12240" w:h="15840"/>
          <w:pgMar w:top="680" w:right="1080" w:bottom="280" w:left="1340" w:header="0" w:footer="569" w:gutter="0"/>
          <w:cols w:space="720"/>
        </w:sectPr>
      </w:pP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rm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z w:val="22"/>
          <w:szCs w:val="22"/>
        </w:rPr>
        <w:t>la</w:t>
      </w:r>
      <w:r w:rsidRPr="00314E71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z w:val="22"/>
          <w:szCs w:val="22"/>
        </w:rPr>
        <w:t>brid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Century" w:hAnsiTheme="minorHAnsi" w:cstheme="minorHAnsi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Ja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eastAsia="Century" w:hAnsiTheme="minorHAnsi" w:cstheme="minorHAnsi"/>
          <w:sz w:val="22"/>
          <w:szCs w:val="22"/>
        </w:rPr>
        <w:t>.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–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z w:val="22"/>
          <w:szCs w:val="22"/>
        </w:rPr>
        <w:t>ay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XX</w:t>
      </w:r>
      <w:r w:rsidRPr="00314E71">
        <w:rPr>
          <w:rFonts w:asciiTheme="minorHAnsi" w:eastAsia="Century" w:hAnsiTheme="minorHAnsi" w:cstheme="minorHAnsi"/>
          <w:sz w:val="22"/>
          <w:szCs w:val="22"/>
        </w:rPr>
        <w:t>,</w:t>
      </w:r>
      <w:r w:rsidRPr="00314E71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z w:val="22"/>
          <w:szCs w:val="22"/>
        </w:rPr>
        <w:t>h</w:t>
      </w:r>
      <w:r w:rsidRPr="00314E7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entury" w:hAnsiTheme="minorHAnsi" w:cstheme="minorHAnsi"/>
          <w:sz w:val="22"/>
          <w:szCs w:val="22"/>
        </w:rPr>
        <w:t>r,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314E71">
        <w:rPr>
          <w:rFonts w:asciiTheme="minorHAnsi" w:eastAsia="Century" w:hAnsiTheme="minorHAnsi" w:cstheme="minorHAnsi"/>
          <w:sz w:val="22"/>
          <w:szCs w:val="22"/>
        </w:rPr>
        <w:t>t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314E71">
        <w:rPr>
          <w:rFonts w:asciiTheme="minorHAnsi" w:eastAsia="Century" w:hAnsiTheme="minorHAnsi" w:cstheme="minorHAnsi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z w:val="22"/>
          <w:szCs w:val="22"/>
        </w:rPr>
        <w:t>–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Century" w:hAnsiTheme="minorHAnsi" w:cstheme="minorHAnsi"/>
          <w:sz w:val="22"/>
          <w:szCs w:val="22"/>
        </w:rPr>
        <w:t>y</w:t>
      </w:r>
      <w:r w:rsidRPr="00314E71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Century" w:hAnsiTheme="minorHAnsi" w:cstheme="minorHAnsi"/>
          <w:spacing w:val="1"/>
          <w:sz w:val="22"/>
          <w:szCs w:val="22"/>
        </w:rPr>
        <w:t>XXX</w:t>
      </w:r>
    </w:p>
    <w:p w14:paraId="759D3823" w14:textId="77777777" w:rsidR="008F2940" w:rsidRPr="00314E71" w:rsidRDefault="00090D71" w:rsidP="00314E71">
      <w:pPr>
        <w:spacing w:before="34"/>
        <w:ind w:left="4805" w:right="482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F</w:t>
      </w:r>
    </w:p>
    <w:p w14:paraId="2B7F9246" w14:textId="77777777" w:rsidR="008F2940" w:rsidRPr="00314E71" w:rsidRDefault="008F2940" w:rsidP="00314E71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581B4F23" w14:textId="77777777" w:rsidR="008F2940" w:rsidRPr="00314E71" w:rsidRDefault="00090D71" w:rsidP="00314E71">
      <w:pPr>
        <w:ind w:left="4862" w:right="4885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ame</w:t>
      </w:r>
    </w:p>
    <w:p w14:paraId="2AB7C509" w14:textId="77777777" w:rsidR="008F2940" w:rsidRPr="00314E71" w:rsidRDefault="00090D71" w:rsidP="00314E71">
      <w:pPr>
        <w:spacing w:line="220" w:lineRule="exact"/>
        <w:ind w:left="3859" w:right="3881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314E71">
        <w:rPr>
          <w:rFonts w:asciiTheme="minorHAnsi" w:hAnsiTheme="minorHAnsi" w:cstheme="minorHAnsi"/>
          <w:w w:val="99"/>
          <w:sz w:val="22"/>
          <w:szCs w:val="22"/>
        </w:rPr>
        <w:t>ail</w:t>
      </w:r>
    </w:p>
    <w:p w14:paraId="670EC382" w14:textId="77777777" w:rsidR="008F2940" w:rsidRPr="00314E71" w:rsidRDefault="008F2940" w:rsidP="00314E7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C6F38E1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E5E3BC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5E6E87" w14:textId="77777777" w:rsidR="008F2940" w:rsidRPr="00314E71" w:rsidRDefault="00090D71" w:rsidP="00314E71">
      <w:pPr>
        <w:ind w:left="147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N             </w:t>
      </w:r>
      <w:r w:rsidRPr="00314E71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, MA</w:t>
      </w:r>
    </w:p>
    <w:p w14:paraId="30C2F29B" w14:textId="77777777" w:rsidR="008F2940" w:rsidRPr="00314E71" w:rsidRDefault="00090D71" w:rsidP="00314E71">
      <w:pPr>
        <w:spacing w:line="240" w:lineRule="exact"/>
        <w:ind w:left="2307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ache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xxxx</w:t>
      </w:r>
    </w:p>
    <w:p w14:paraId="41E1FBAD" w14:textId="77777777" w:rsidR="008F2940" w:rsidRPr="00314E71" w:rsidRDefault="00090D71" w:rsidP="00314E71">
      <w:pPr>
        <w:spacing w:before="1"/>
        <w:ind w:left="2307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</w:p>
    <w:p w14:paraId="1580EDBF" w14:textId="77777777" w:rsidR="008F2940" w:rsidRPr="00314E71" w:rsidRDefault="00090D71" w:rsidP="00314E71">
      <w:pPr>
        <w:spacing w:line="240" w:lineRule="exact"/>
        <w:ind w:left="2307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PA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3.53,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</w:p>
    <w:p w14:paraId="0E2D8052" w14:textId="77777777" w:rsidR="008F2940" w:rsidRPr="00314E71" w:rsidRDefault="008F2940" w:rsidP="00314E7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2A08BA8" w14:textId="77777777" w:rsidR="008F2940" w:rsidRPr="00314E71" w:rsidRDefault="00090D71" w:rsidP="00314E71">
      <w:pPr>
        <w:ind w:left="147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R              </w:t>
      </w:r>
      <w:r w:rsidRPr="00314E71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so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X</w:t>
      </w:r>
      <w:r w:rsidRPr="00314E71">
        <w:rPr>
          <w:rFonts w:asciiTheme="minorHAnsi" w:hAnsiTheme="minorHAnsi" w:cstheme="minorHAnsi"/>
          <w:sz w:val="22"/>
          <w:szCs w:val="22"/>
        </w:rPr>
        <w:t xml:space="preserve">P,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z w:val="22"/>
          <w:szCs w:val="22"/>
        </w:rPr>
        <w:t>3D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ode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and de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xc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</w:p>
    <w:p w14:paraId="641A528B" w14:textId="77777777" w:rsidR="008F2940" w:rsidRPr="00314E71" w:rsidRDefault="00090D71" w:rsidP="00314E71">
      <w:pPr>
        <w:spacing w:line="240" w:lineRule="exact"/>
        <w:ind w:left="147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S                       </w:t>
      </w:r>
      <w:r w:rsidRPr="00314E71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S Po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d,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Scan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, W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CD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60DD8646" w14:textId="77777777" w:rsidR="008F2940" w:rsidRPr="00314E71" w:rsidRDefault="00090D71" w:rsidP="00314E71">
      <w:pPr>
        <w:spacing w:before="1"/>
        <w:ind w:left="2308" w:right="645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gr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ang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age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c,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++,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h Speed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t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ua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(V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HDL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ua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ch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ne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ua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68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HC</w:t>
      </w:r>
      <w:r w:rsidRPr="00314E71">
        <w:rPr>
          <w:rFonts w:asciiTheme="minorHAnsi" w:hAnsiTheme="minorHAnsi" w:cstheme="minorHAnsi"/>
          <w:sz w:val="22"/>
          <w:szCs w:val="22"/>
        </w:rPr>
        <w:t>11 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6</w:t>
      </w:r>
      <w:r w:rsidRPr="00314E71">
        <w:rPr>
          <w:rFonts w:asciiTheme="minorHAnsi" w:hAnsiTheme="minorHAnsi" w:cstheme="minorHAnsi"/>
          <w:sz w:val="22"/>
          <w:szCs w:val="22"/>
        </w:rPr>
        <w:t>8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HC</w:t>
      </w:r>
      <w:r w:rsidRPr="00314E71">
        <w:rPr>
          <w:rFonts w:asciiTheme="minorHAnsi" w:hAnsiTheme="minorHAnsi" w:cstheme="minorHAnsi"/>
          <w:sz w:val="22"/>
          <w:szCs w:val="22"/>
        </w:rPr>
        <w:t>12 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ess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ps</w:t>
      </w:r>
    </w:p>
    <w:p w14:paraId="2D750BDD" w14:textId="77777777" w:rsidR="008F2940" w:rsidRPr="00314E71" w:rsidRDefault="008F2940" w:rsidP="00314E71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E54EE5B" w14:textId="77777777" w:rsidR="008F2940" w:rsidRPr="00314E71" w:rsidRDefault="00090D71" w:rsidP="00314E71">
      <w:pPr>
        <w:ind w:left="14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RELEVAN</w:t>
      </w:r>
      <w:r w:rsidRPr="00314E71">
        <w:rPr>
          <w:rFonts w:asciiTheme="minorHAnsi" w:hAnsiTheme="minorHAnsi" w:cstheme="minorHAnsi"/>
          <w:b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Pr="00314E7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ne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Wa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heo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s,</w:t>
      </w:r>
    </w:p>
    <w:p w14:paraId="1B49076E" w14:textId="77777777" w:rsidR="008F2940" w:rsidRPr="00314E71" w:rsidRDefault="00090D71" w:rsidP="00314E71">
      <w:pPr>
        <w:spacing w:before="1"/>
        <w:ind w:left="14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S &amp;              </w:t>
      </w:r>
      <w:r w:rsidRPr="00314E71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ch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sz w:val="22"/>
          <w:szCs w:val="22"/>
        </w:rPr>
        <w:t>od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</w:p>
    <w:p w14:paraId="5BAECFDD" w14:textId="77777777" w:rsidR="008F2940" w:rsidRPr="00314E71" w:rsidRDefault="00090D71" w:rsidP="00314E71">
      <w:pPr>
        <w:spacing w:line="24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314E71">
        <w:rPr>
          <w:rFonts w:asciiTheme="minorHAnsi" w:hAnsiTheme="minorHAnsi" w:cstheme="minorHAnsi"/>
          <w:b/>
          <w:sz w:val="22"/>
          <w:szCs w:val="22"/>
        </w:rPr>
        <w:t>J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S                 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314E71">
        <w:rPr>
          <w:rFonts w:asciiTheme="minorHAnsi" w:hAnsiTheme="minorHAnsi" w:cstheme="minorHAnsi"/>
          <w:sz w:val="22"/>
          <w:szCs w:val="22"/>
        </w:rPr>
        <w:t>ec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 I</w:t>
      </w:r>
    </w:p>
    <w:p w14:paraId="5C69475F" w14:textId="77777777" w:rsidR="008F2940" w:rsidRPr="00314E71" w:rsidRDefault="008F2940" w:rsidP="00314E71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DE3EB8A" w14:textId="77777777" w:rsidR="008F2940" w:rsidRPr="00314E71" w:rsidRDefault="00090D71" w:rsidP="00314E71">
      <w:pPr>
        <w:ind w:left="230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Spea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gn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314E71">
        <w:rPr>
          <w:rFonts w:asciiTheme="minorHAnsi" w:hAnsiTheme="minorHAnsi" w:cstheme="minorHAnsi"/>
          <w:b/>
          <w:sz w:val="22"/>
          <w:szCs w:val="22"/>
        </w:rPr>
        <w:t>ec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</w:p>
    <w:p w14:paraId="3BCFF9C8" w14:textId="77777777" w:rsidR="008F2940" w:rsidRPr="00314E71" w:rsidRDefault="00090D71" w:rsidP="00314E71">
      <w:pPr>
        <w:tabs>
          <w:tab w:val="left" w:pos="2660"/>
        </w:tabs>
        <w:spacing w:before="14"/>
        <w:ind w:left="2668" w:right="751" w:hanging="3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ned,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ed on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oudne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of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314E71">
        <w:rPr>
          <w:rFonts w:asciiTheme="minorHAnsi" w:hAnsiTheme="minorHAnsi" w:cstheme="minorHAnsi"/>
          <w:sz w:val="22"/>
          <w:szCs w:val="22"/>
        </w:rPr>
        <w:t>uen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es</w:t>
      </w:r>
    </w:p>
    <w:p w14:paraId="34AE2FAB" w14:textId="77777777" w:rsidR="008F2940" w:rsidRPr="00314E71" w:rsidRDefault="00090D71" w:rsidP="00314E71">
      <w:pPr>
        <w:spacing w:before="11"/>
        <w:ind w:left="230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 xml:space="preserve">sed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ood, pa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ubb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ne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s, 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copp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</w:p>
    <w:p w14:paraId="19678DF0" w14:textId="77777777" w:rsidR="008F2940" w:rsidRPr="00314E71" w:rsidRDefault="00090D71" w:rsidP="00314E71">
      <w:pPr>
        <w:spacing w:before="14"/>
        <w:ind w:left="230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nal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er</w:t>
      </w:r>
    </w:p>
    <w:p w14:paraId="34BCE95C" w14:textId="77777777" w:rsidR="008F2940" w:rsidRPr="00314E71" w:rsidRDefault="00090D71" w:rsidP="00314E71">
      <w:pPr>
        <w:spacing w:before="6"/>
        <w:ind w:left="230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ec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ron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cal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Ins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ent</w:t>
      </w:r>
    </w:p>
    <w:p w14:paraId="4E51389A" w14:textId="77777777" w:rsidR="008F2940" w:rsidRPr="00314E71" w:rsidRDefault="00090D71" w:rsidP="00314E71">
      <w:pPr>
        <w:spacing w:before="7"/>
        <w:ind w:left="230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ned 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bu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us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ent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1CF53F0B" w14:textId="77777777" w:rsidR="008F2940" w:rsidRPr="00314E71" w:rsidRDefault="00090D71" w:rsidP="00314E71">
      <w:pPr>
        <w:spacing w:before="18"/>
        <w:ind w:left="2307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 co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na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ba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 co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ssed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by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us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</w:p>
    <w:p w14:paraId="07804D56" w14:textId="77777777" w:rsidR="008F2940" w:rsidRPr="00314E71" w:rsidRDefault="008F2940" w:rsidP="00314E71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0238287" w14:textId="77777777" w:rsidR="008F2940" w:rsidRPr="00314E71" w:rsidRDefault="00090D71" w:rsidP="00314E71">
      <w:pPr>
        <w:ind w:left="147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E          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te</w:t>
      </w:r>
      <w:r w:rsidRPr="00314E71">
        <w:rPr>
          <w:rFonts w:asciiTheme="minorHAnsi" w:hAnsiTheme="minorHAnsi" w:cstheme="minorHAnsi"/>
          <w:b/>
          <w:sz w:val="22"/>
          <w:szCs w:val="22"/>
        </w:rPr>
        <w:t>ven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ber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.,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 xml:space="preserve">on,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 xml:space="preserve">T                                                                            </w:t>
      </w:r>
      <w:r w:rsidRPr="00314E7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4D536E47" w14:textId="77777777" w:rsidR="008F2940" w:rsidRPr="00314E71" w:rsidRDefault="00090D71" w:rsidP="00314E71">
      <w:pPr>
        <w:spacing w:line="240" w:lineRule="exact"/>
        <w:ind w:left="2307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rd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z w:val="22"/>
          <w:szCs w:val="22"/>
        </w:rPr>
        <w:t>pe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i/>
          <w:sz w:val="22"/>
          <w:szCs w:val="22"/>
        </w:rPr>
        <w:t>ery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ru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k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i/>
          <w:sz w:val="22"/>
          <w:szCs w:val="22"/>
        </w:rPr>
        <w:t>er</w:t>
      </w:r>
    </w:p>
    <w:p w14:paraId="14BA6F97" w14:textId="77777777" w:rsidR="008F2940" w:rsidRPr="00314E71" w:rsidRDefault="00090D71" w:rsidP="00314E71">
      <w:pPr>
        <w:tabs>
          <w:tab w:val="left" w:pos="2660"/>
        </w:tabs>
        <w:spacing w:before="14"/>
        <w:ind w:left="2668" w:right="327" w:hanging="3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ck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314E71">
        <w:rPr>
          <w:rFonts w:asciiTheme="minorHAnsi" w:hAnsiTheme="minorHAnsi" w:cstheme="minorHAnsi"/>
          <w:sz w:val="22"/>
          <w:szCs w:val="22"/>
        </w:rPr>
        <w:t>om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d he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6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sed on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ance and de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enda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</w:p>
    <w:p w14:paraId="4F57A682" w14:textId="77777777" w:rsidR="008F2940" w:rsidRPr="00314E71" w:rsidRDefault="008F2940" w:rsidP="00314E71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09B9AF8" w14:textId="77777777" w:rsidR="008F2940" w:rsidRPr="00314E71" w:rsidRDefault="00090D71" w:rsidP="00314E71">
      <w:pPr>
        <w:ind w:left="230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ran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 xml:space="preserve">T                                                                                           </w:t>
      </w:r>
      <w:r w:rsidRPr="00314E7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1C9522D1" w14:textId="77777777" w:rsidR="008F2940" w:rsidRPr="00314E71" w:rsidRDefault="00090D71" w:rsidP="00314E71">
      <w:pPr>
        <w:spacing w:line="240" w:lineRule="exact"/>
        <w:ind w:left="230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i/>
          <w:sz w:val="22"/>
          <w:szCs w:val="22"/>
        </w:rPr>
        <w:t>er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314E71">
        <w:rPr>
          <w:rFonts w:asciiTheme="minorHAnsi" w:hAnsiTheme="minorHAnsi" w:cstheme="minorHAnsi"/>
          <w:i/>
          <w:sz w:val="22"/>
          <w:szCs w:val="22"/>
        </w:rPr>
        <w:t>B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Back</w:t>
      </w:r>
    </w:p>
    <w:p w14:paraId="2065762F" w14:textId="77777777" w:rsidR="008F2940" w:rsidRPr="00314E71" w:rsidRDefault="00090D71" w:rsidP="00314E71">
      <w:pPr>
        <w:tabs>
          <w:tab w:val="left" w:pos="2660"/>
        </w:tabs>
        <w:spacing w:before="12"/>
        <w:ind w:left="2668" w:right="1038" w:hanging="3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nd ba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uce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qu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k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and open co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un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 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k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bu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14E71">
        <w:rPr>
          <w:rFonts w:asciiTheme="minorHAnsi" w:hAnsiTheme="minorHAnsi" w:cstheme="minorHAnsi"/>
          <w:sz w:val="22"/>
          <w:szCs w:val="22"/>
        </w:rPr>
        <w:t>ne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6F739CC6" w14:textId="77777777" w:rsidR="008F2940" w:rsidRPr="00314E71" w:rsidRDefault="00090D71" w:rsidP="00314E71">
      <w:pPr>
        <w:spacing w:before="13"/>
        <w:ind w:left="2308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ed 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 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h 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ent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 con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ts</w:t>
      </w:r>
    </w:p>
    <w:p w14:paraId="41523E82" w14:textId="77777777" w:rsidR="008F2940" w:rsidRPr="00314E71" w:rsidRDefault="008F2940" w:rsidP="00314E71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6"/>
        <w:gridCol w:w="6810"/>
        <w:gridCol w:w="1897"/>
      </w:tblGrid>
      <w:tr w:rsidR="00314E71" w:rsidRPr="00314E71" w14:paraId="5607A2A6" w14:textId="77777777">
        <w:trPr>
          <w:trHeight w:hRule="exact" w:val="122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B34CE55" w14:textId="77777777" w:rsidR="008F2940" w:rsidRPr="00314E71" w:rsidRDefault="00090D71" w:rsidP="00314E71">
            <w:pPr>
              <w:spacing w:before="72"/>
              <w:ind w:left="40" w:righ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LUNTEER ACT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03DC42D6" w14:textId="77777777" w:rsidR="008F2940" w:rsidRPr="00314E71" w:rsidRDefault="00090D71" w:rsidP="00314E71">
            <w:pPr>
              <w:spacing w:before="72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Ki</w:t>
            </w:r>
            <w:r w:rsidRPr="00314E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’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ay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33FCC8CF" w14:textId="77777777" w:rsidR="008F2940" w:rsidRPr="00314E71" w:rsidRDefault="00090D71" w:rsidP="00314E71">
            <w:pPr>
              <w:spacing w:before="1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oys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03B08877" w14:textId="77777777" w:rsidR="008F2940" w:rsidRPr="00314E71" w:rsidRDefault="00090D71" w:rsidP="00314E71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ro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/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 </w:t>
            </w:r>
            <w:r w:rsidRPr="00314E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on,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266FF9D9" w14:textId="77777777" w:rsidR="008F2940" w:rsidRPr="00314E71" w:rsidRDefault="00090D71" w:rsidP="00314E71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’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ub,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odge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fi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30D0D1A6" w14:textId="77777777" w:rsidR="008F2940" w:rsidRPr="00314E71" w:rsidRDefault="00090D71" w:rsidP="00314E71">
            <w:pPr>
              <w:spacing w:before="72"/>
              <w:ind w:left="678" w:right="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 xml:space="preserve">xxxx </w:t>
            </w:r>
            <w:r w:rsidRPr="00314E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xx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x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x Fa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xxxx S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xxxx</w:t>
            </w:r>
          </w:p>
        </w:tc>
      </w:tr>
      <w:tr w:rsidR="00314E71" w:rsidRPr="00314E71" w14:paraId="33999E6D" w14:textId="77777777">
        <w:trPr>
          <w:trHeight w:hRule="exact" w:val="38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DF78FDF" w14:textId="77777777" w:rsidR="008F2940" w:rsidRPr="00314E71" w:rsidRDefault="008F2940" w:rsidP="00314E71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57487D" w14:textId="77777777" w:rsidR="008F2940" w:rsidRPr="00314E71" w:rsidRDefault="00090D71" w:rsidP="00314E7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LET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38849B3C" w14:textId="77777777" w:rsidR="008F2940" w:rsidRPr="00314E71" w:rsidRDefault="008F2940" w:rsidP="00314E71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440CA3" w14:textId="77777777" w:rsidR="008F2940" w:rsidRPr="00314E71" w:rsidRDefault="00090D71" w:rsidP="00314E71">
            <w:pPr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ve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17A599C4" w14:textId="77777777" w:rsidR="008F2940" w:rsidRPr="00314E71" w:rsidRDefault="008F2940" w:rsidP="00314E71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08B1CB" w14:textId="77777777" w:rsidR="008F2940" w:rsidRPr="00314E71" w:rsidRDefault="00090D71" w:rsidP="00314E71">
            <w:pPr>
              <w:ind w:right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</w:tr>
      <w:tr w:rsidR="00314E71" w:rsidRPr="00314E71" w14:paraId="4FB44176" w14:textId="77777777">
        <w:trPr>
          <w:trHeight w:hRule="exact" w:val="269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75F81BB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1600BD60" w14:textId="77777777" w:rsidR="008F2940" w:rsidRPr="00314E71" w:rsidRDefault="00090D71" w:rsidP="00314E71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138"/>
                <w:sz w:val="22"/>
                <w:szCs w:val="22"/>
              </w:rPr>
              <w:t xml:space="preserve">·  </w:t>
            </w:r>
            <w:r w:rsidRPr="00314E71">
              <w:rPr>
                <w:rFonts w:asciiTheme="minorHAnsi" w:eastAsia="Arial" w:hAnsiTheme="minorHAnsi" w:cstheme="minorHAnsi"/>
                <w:spacing w:val="6"/>
                <w:w w:val="138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Al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cade</w:t>
            </w:r>
            <w:r w:rsidRPr="00314E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eam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356DC891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1ECA58D2" w14:textId="77777777">
        <w:trPr>
          <w:trHeight w:hRule="exact" w:val="269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1401D17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23A8D14D" w14:textId="77777777" w:rsidR="008F2940" w:rsidRPr="00314E71" w:rsidRDefault="00090D71" w:rsidP="00314E71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138"/>
                <w:sz w:val="22"/>
                <w:szCs w:val="22"/>
              </w:rPr>
              <w:t xml:space="preserve">·  </w:t>
            </w:r>
            <w:r w:rsidRPr="00314E71">
              <w:rPr>
                <w:rFonts w:asciiTheme="minorHAnsi" w:eastAsia="Arial" w:hAnsiTheme="minorHAnsi" w:cstheme="minorHAnsi"/>
                <w:spacing w:val="6"/>
                <w:w w:val="138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C F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  <w:r w:rsidRPr="00314E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Spec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314E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1E723790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4E71" w:rsidRPr="00314E71" w14:paraId="089E5B63" w14:textId="77777777">
        <w:trPr>
          <w:trHeight w:hRule="exact" w:val="643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3BE2B08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4185BB55" w14:textId="77777777" w:rsidR="008F2940" w:rsidRPr="00314E71" w:rsidRDefault="00090D71" w:rsidP="00314E71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eastAsia="Arial" w:hAnsiTheme="minorHAnsi" w:cstheme="minorHAnsi"/>
                <w:w w:val="138"/>
                <w:sz w:val="22"/>
                <w:szCs w:val="22"/>
              </w:rPr>
              <w:t xml:space="preserve">·  </w:t>
            </w:r>
            <w:r w:rsidRPr="00314E71">
              <w:rPr>
                <w:rFonts w:asciiTheme="minorHAnsi" w:eastAsia="Arial" w:hAnsiTheme="minorHAnsi" w:cstheme="minorHAnsi"/>
                <w:spacing w:val="6"/>
                <w:w w:val="138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314E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econd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eam</w:t>
            </w:r>
            <w:r w:rsidRPr="00314E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ens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ac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  <w:p w14:paraId="42707529" w14:textId="77777777" w:rsidR="008F2940" w:rsidRPr="00314E71" w:rsidRDefault="00090D71" w:rsidP="00314E71">
            <w:pPr>
              <w:spacing w:before="1"/>
              <w:ind w:left="385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314E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ve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314E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rack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6F4B7218" w14:textId="77777777" w:rsidR="008F2940" w:rsidRPr="00314E71" w:rsidRDefault="008F2940" w:rsidP="00314E71">
            <w:pPr>
              <w:spacing w:before="1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64F882" w14:textId="77777777" w:rsidR="008F2940" w:rsidRPr="00314E71" w:rsidRDefault="00090D71" w:rsidP="00314E71">
            <w:pPr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</w:tr>
      <w:tr w:rsidR="00314E71" w:rsidRPr="00314E71" w14:paraId="7AA03A52" w14:textId="77777777">
        <w:trPr>
          <w:trHeight w:hRule="exact" w:val="46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E24955E" w14:textId="77777777" w:rsidR="008F2940" w:rsidRPr="00314E71" w:rsidRDefault="008F2940" w:rsidP="00314E71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831E07" w14:textId="77777777" w:rsidR="008F2940" w:rsidRPr="00314E71" w:rsidRDefault="00090D71" w:rsidP="00314E7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NTERE</w:t>
            </w:r>
            <w:r w:rsidRPr="00314E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4E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TS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6D23B514" w14:textId="77777777" w:rsidR="008F2940" w:rsidRPr="00314E71" w:rsidRDefault="008F2940" w:rsidP="00314E71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E6A57F" w14:textId="77777777" w:rsidR="008F2940" w:rsidRPr="00314E71" w:rsidRDefault="00090D71" w:rsidP="00314E71">
            <w:pPr>
              <w:ind w:left="385"/>
              <w:rPr>
                <w:rFonts w:asciiTheme="minorHAnsi" w:hAnsiTheme="minorHAnsi" w:cstheme="minorHAnsi"/>
                <w:sz w:val="22"/>
                <w:szCs w:val="22"/>
              </w:rPr>
            </w:pP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Sno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boa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, S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ii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lf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4E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314E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314E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4E71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6467BBE5" w14:textId="77777777" w:rsidR="008F2940" w:rsidRPr="00314E71" w:rsidRDefault="008F2940" w:rsidP="00314E7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EA5ED6" w14:textId="77777777" w:rsidR="008F2940" w:rsidRPr="00314E71" w:rsidRDefault="008F2940" w:rsidP="00314E71">
      <w:pPr>
        <w:rPr>
          <w:rFonts w:asciiTheme="minorHAnsi" w:hAnsiTheme="minorHAnsi" w:cstheme="minorHAnsi"/>
          <w:sz w:val="22"/>
          <w:szCs w:val="22"/>
        </w:rPr>
        <w:sectPr w:rsidR="008F2940" w:rsidRPr="00314E71">
          <w:headerReference w:type="default" r:id="rId16"/>
          <w:footerReference w:type="default" r:id="rId17"/>
          <w:pgSz w:w="12240" w:h="15840"/>
          <w:pgMar w:top="680" w:right="740" w:bottom="280" w:left="760" w:header="0" w:footer="569" w:gutter="0"/>
          <w:pgNumType w:start="11"/>
          <w:cols w:space="720"/>
        </w:sectPr>
      </w:pPr>
    </w:p>
    <w:p w14:paraId="0D452C1C" w14:textId="77777777" w:rsidR="008F2940" w:rsidRPr="00314E71" w:rsidRDefault="00090D71" w:rsidP="00314E71">
      <w:pPr>
        <w:spacing w:before="34"/>
        <w:ind w:left="4221" w:right="451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G</w:t>
      </w:r>
    </w:p>
    <w:p w14:paraId="31B9E518" w14:textId="77777777" w:rsidR="008F2940" w:rsidRPr="00314E71" w:rsidRDefault="008F2940" w:rsidP="00314E71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4396A907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DF4D2F" w14:textId="77777777" w:rsidR="008F2940" w:rsidRPr="00314E71" w:rsidRDefault="00090D71" w:rsidP="00314E71">
      <w:pPr>
        <w:spacing w:before="18"/>
        <w:ind w:left="4355" w:right="4660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62A0BD2B" w14:textId="77777777" w:rsidR="008F2940" w:rsidRPr="00314E71" w:rsidRDefault="00090D71" w:rsidP="00314E71">
      <w:pPr>
        <w:spacing w:line="220" w:lineRule="exact"/>
        <w:ind w:left="3227" w:right="3531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•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•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314E71">
        <w:rPr>
          <w:rFonts w:asciiTheme="minorHAnsi" w:hAnsiTheme="minorHAnsi" w:cstheme="minorHAnsi"/>
          <w:w w:val="99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w w:val="99"/>
          <w:sz w:val="22"/>
          <w:szCs w:val="22"/>
        </w:rPr>
        <w:t>i</w:t>
      </w:r>
      <w:r w:rsidRPr="00314E71">
        <w:rPr>
          <w:rFonts w:asciiTheme="minorHAnsi" w:hAnsiTheme="minorHAnsi" w:cstheme="minorHAnsi"/>
          <w:w w:val="99"/>
          <w:sz w:val="22"/>
          <w:szCs w:val="22"/>
        </w:rPr>
        <w:t>l</w:t>
      </w:r>
    </w:p>
    <w:p w14:paraId="4B860432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5BC961" w14:textId="77777777" w:rsidR="008F2940" w:rsidRPr="00314E71" w:rsidRDefault="008F2940" w:rsidP="00314E71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F497890" w14:textId="77777777" w:rsidR="008F2940" w:rsidRPr="00314E71" w:rsidRDefault="00090D71" w:rsidP="00314E71">
      <w:pPr>
        <w:ind w:left="12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duc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n          </w:t>
      </w:r>
      <w:r w:rsidRPr="00314E7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Uni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MA</w:t>
      </w:r>
    </w:p>
    <w:p w14:paraId="30A2FC90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Scie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ected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xxxx</w:t>
      </w:r>
    </w:p>
    <w:p w14:paraId="77BFE864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in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</w:p>
    <w:p w14:paraId="18433A7E" w14:textId="77777777" w:rsidR="008F2940" w:rsidRPr="00314E71" w:rsidRDefault="008F2940" w:rsidP="00314E71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627B87B" w14:textId="77777777" w:rsidR="008F2940" w:rsidRPr="00314E71" w:rsidRDefault="00090D71" w:rsidP="00314E71">
      <w:pPr>
        <w:ind w:left="12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20AA2BE1">
          <v:group id="_x0000_s1046" style="position:absolute;left:0;text-align:left;margin-left:70.55pt;margin-top:36.2pt;width:470.9pt;height:0;z-index:-1966;mso-position-horizontal-relative:page" coordorigin="1411,724" coordsize="9418,0">
            <v:shape id="_x0000_s1047" style="position:absolute;left:1411;top:724;width:9418;height:0" coordorigin="1411,724" coordsize="9418,0" path="m1411,724r9418,e" filled="f" strokeweight=".82pt">
              <v:path arrowok="t"/>
            </v:shape>
            <w10:wrap anchorx="page"/>
          </v:group>
        </w:pict>
      </w:r>
      <w:r w:rsidRPr="00314E71">
        <w:rPr>
          <w:rFonts w:asciiTheme="minorHAnsi" w:hAnsiTheme="minorHAnsi" w:cstheme="minorHAnsi"/>
          <w:b/>
          <w:i/>
          <w:spacing w:val="1"/>
          <w:sz w:val="22"/>
          <w:szCs w:val="22"/>
        </w:rPr>
        <w:t>Ho</w:t>
      </w:r>
      <w:r w:rsidRPr="00314E71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i/>
          <w:sz w:val="22"/>
          <w:szCs w:val="22"/>
        </w:rPr>
        <w:t xml:space="preserve">               </w:t>
      </w:r>
      <w:r w:rsidRPr="00314E71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ac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hAnsiTheme="minorHAnsi" w:cstheme="minorHAnsi"/>
          <w:sz w:val="22"/>
          <w:szCs w:val="22"/>
        </w:rPr>
        <w:t>ie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lar</w:t>
      </w:r>
    </w:p>
    <w:p w14:paraId="1CDD362E" w14:textId="77777777" w:rsidR="008F2940" w:rsidRPr="00314E71" w:rsidRDefault="00090D71" w:rsidP="00314E71">
      <w:pPr>
        <w:spacing w:line="22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3B6215E7">
          <v:group id="_x0000_s1044" style="position:absolute;left:0;text-align:left;margin-left:70.55pt;margin-top:112.1pt;width:470.9pt;height:0;z-index:-1967;mso-position-horizontal-relative:page;mso-position-vertical-relative:page" coordorigin="1411,2242" coordsize="9418,0">
            <v:shape id="_x0000_s1045" style="position:absolute;left:1411;top:2242;width:9418;height:0" coordorigin="1411,2242" coordsize="9418,0" path="m1411,2242r9418,e" filled="f" strokeweight=".82pt">
              <v:path arrowok="t"/>
            </v:shape>
            <w10:wrap anchorx="page" anchory="page"/>
          </v:group>
        </w:pict>
      </w:r>
      <w:r w:rsidRPr="00314E71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Sc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lar</w:t>
      </w:r>
    </w:p>
    <w:p w14:paraId="6D7440F9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ED8E7D" w14:textId="77777777" w:rsidR="008F2940" w:rsidRPr="00314E71" w:rsidRDefault="008F2940" w:rsidP="00314E71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778018F7" w14:textId="77777777" w:rsidR="008F2940" w:rsidRPr="00314E71" w:rsidRDefault="00090D71" w:rsidP="00314E71">
      <w:pPr>
        <w:spacing w:before="33"/>
        <w:ind w:left="12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perience        </w:t>
      </w:r>
      <w:r w:rsidRPr="00314E71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ilb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ne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z w:val="22"/>
          <w:szCs w:val="22"/>
        </w:rPr>
        <w:t>uilding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CT</w:t>
      </w:r>
    </w:p>
    <w:p w14:paraId="084AA77B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Eng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ee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g</w:t>
      </w:r>
      <w:r w:rsidRPr="00314E71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le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k/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314E71">
        <w:rPr>
          <w:rFonts w:asciiTheme="minorHAnsi" w:hAnsiTheme="minorHAnsi" w:cstheme="minorHAnsi"/>
          <w:i/>
          <w:sz w:val="22"/>
          <w:szCs w:val="22"/>
        </w:rPr>
        <w:t>te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,</w:t>
      </w:r>
      <w:r w:rsidRPr="00314E7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3307D4F4" w14:textId="77777777" w:rsidR="008F2940" w:rsidRPr="00314E71" w:rsidRDefault="00090D71" w:rsidP="00314E71">
      <w:pPr>
        <w:tabs>
          <w:tab w:val="left" w:pos="1920"/>
        </w:tabs>
        <w:spacing w:before="19" w:line="220" w:lineRule="exact"/>
        <w:ind w:left="1920" w:right="555" w:hanging="3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its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to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ect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ted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il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lic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14E71">
        <w:rPr>
          <w:rFonts w:asciiTheme="minorHAnsi" w:hAnsiTheme="minorHAnsi" w:cstheme="minorHAnsi"/>
          <w:sz w:val="22"/>
          <w:szCs w:val="22"/>
        </w:rPr>
        <w:t>ls</w:t>
      </w:r>
    </w:p>
    <w:p w14:paraId="4E81621E" w14:textId="77777777" w:rsidR="008F2940" w:rsidRPr="00314E71" w:rsidRDefault="008F2940" w:rsidP="00314E71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49DEBB1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Uni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,</w:t>
      </w:r>
      <w:r w:rsidRPr="00314E7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</w:p>
    <w:p w14:paraId="4967DA7D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oo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na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3035CA8C" w14:textId="77777777" w:rsidR="008F2940" w:rsidRPr="00314E71" w:rsidRDefault="00090D71" w:rsidP="00314E71">
      <w:pPr>
        <w:tabs>
          <w:tab w:val="left" w:pos="1920"/>
        </w:tabs>
        <w:spacing w:before="19" w:line="220" w:lineRule="exact"/>
        <w:ind w:left="1920" w:right="548" w:hanging="3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ated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 la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2–</w:t>
      </w:r>
      <w:r w:rsidRPr="00314E71">
        <w:rPr>
          <w:rFonts w:asciiTheme="minorHAnsi" w:hAnsiTheme="minorHAnsi" w:cstheme="minorHAnsi"/>
          <w:sz w:val="22"/>
          <w:szCs w:val="22"/>
        </w:rPr>
        <w:t>3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ay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it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ecti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to 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nd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4E71">
        <w:rPr>
          <w:rFonts w:asciiTheme="minorHAnsi" w:hAnsiTheme="minorHAnsi" w:cstheme="minorHAnsi"/>
          <w:sz w:val="22"/>
          <w:szCs w:val="22"/>
        </w:rPr>
        <w:t>ll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</w:p>
    <w:p w14:paraId="1AA82E3C" w14:textId="77777777" w:rsidR="008F2940" w:rsidRPr="00314E71" w:rsidRDefault="008F2940" w:rsidP="00314E7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1027150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Uni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De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el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</w:p>
    <w:p w14:paraId="15C1E8C6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ona</w:t>
      </w:r>
      <w:r w:rsidRPr="00314E71">
        <w:rPr>
          <w:rFonts w:asciiTheme="minorHAnsi" w:hAnsiTheme="minorHAnsi" w:cstheme="minorHAnsi"/>
          <w:i/>
          <w:sz w:val="22"/>
          <w:szCs w:val="22"/>
        </w:rPr>
        <w:t>ti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14E71">
        <w:rPr>
          <w:rFonts w:asciiTheme="minorHAnsi" w:hAnsiTheme="minorHAnsi" w:cstheme="minorHAnsi"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z w:val="22"/>
          <w:szCs w:val="22"/>
        </w:rPr>
        <w:t>eci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li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4B0BBE2F" w14:textId="77777777" w:rsidR="008F2940" w:rsidRPr="00314E71" w:rsidRDefault="00090D71" w:rsidP="00314E71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tacted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ele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ect</w:t>
      </w:r>
    </w:p>
    <w:p w14:paraId="1C8BEB24" w14:textId="77777777" w:rsidR="008F2940" w:rsidRPr="00314E71" w:rsidRDefault="008F2940" w:rsidP="00314E71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3EC8844B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Unile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nd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re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eric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CT</w:t>
      </w:r>
    </w:p>
    <w:p w14:paraId="2D87FE46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po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ti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314E71">
        <w:rPr>
          <w:rFonts w:asciiTheme="minorHAnsi" w:hAnsiTheme="minorHAnsi" w:cstheme="minorHAnsi"/>
          <w:i/>
          <w:sz w:val="22"/>
          <w:szCs w:val="22"/>
        </w:rPr>
        <w:t>mi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553292C7" w14:textId="77777777" w:rsidR="008F2940" w:rsidRPr="00314E71" w:rsidRDefault="00090D71" w:rsidP="00314E71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ct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ct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314E71">
        <w:rPr>
          <w:rFonts w:asciiTheme="minorHAnsi" w:hAnsiTheme="minorHAnsi" w:cstheme="minorHAnsi"/>
          <w:sz w:val="22"/>
          <w:szCs w:val="22"/>
        </w:rPr>
        <w:t>tati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1035C3D9" w14:textId="77777777" w:rsidR="008F2940" w:rsidRPr="00314E71" w:rsidRDefault="00090D71" w:rsidP="00314E71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ted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act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mb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k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te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</w:p>
    <w:p w14:paraId="79A7105B" w14:textId="77777777" w:rsidR="008F2940" w:rsidRPr="00314E71" w:rsidRDefault="008F2940" w:rsidP="00314E71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192B5990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Vec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ing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rp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CT</w:t>
      </w:r>
    </w:p>
    <w:p w14:paraId="2F17AF5F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Sa</w:t>
      </w:r>
      <w:r w:rsidRPr="00314E71">
        <w:rPr>
          <w:rFonts w:asciiTheme="minorHAnsi" w:hAnsiTheme="minorHAnsi" w:cstheme="minorHAnsi"/>
          <w:i/>
          <w:sz w:val="22"/>
          <w:szCs w:val="22"/>
        </w:rPr>
        <w:t>les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tive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3AAFA2FC" w14:textId="77777777" w:rsidR="008F2940" w:rsidRPr="00314E71" w:rsidRDefault="00090D71" w:rsidP="00314E71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3CEF1D7A">
          <v:group id="_x0000_s1042" style="position:absolute;left:0;text-align:left;margin-left:70.55pt;margin-top:24.5pt;width:470.9pt;height:0;z-index:-1965;mso-position-horizontal-relative:page" coordorigin="1411,490" coordsize="9418,0">
            <v:shape id="_x0000_s1043" style="position:absolute;left:1411;top:490;width:9418;height:0" coordorigin="1411,490" coordsize="9418,0" path="m1411,490r9418,e" filled="f" strokeweight=".82pt">
              <v:path arrowok="t"/>
            </v:shape>
            <w10:wrap anchorx="page"/>
          </v:group>
        </w:pict>
      </w: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ld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$5,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14E71">
        <w:rPr>
          <w:rFonts w:asciiTheme="minorHAnsi" w:hAnsiTheme="minorHAnsi" w:cstheme="minorHAnsi"/>
          <w:sz w:val="22"/>
          <w:szCs w:val="22"/>
        </w:rPr>
        <w:t>0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tle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;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led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ales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ppo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</w:p>
    <w:p w14:paraId="7F0C5E5B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8CCDD6" w14:textId="77777777" w:rsidR="008F2940" w:rsidRPr="00314E71" w:rsidRDefault="008F2940" w:rsidP="00314E7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CC1391F" w14:textId="77777777" w:rsidR="008F2940" w:rsidRPr="00314E71" w:rsidRDefault="00090D71" w:rsidP="00314E71">
      <w:pPr>
        <w:ind w:left="12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l      </w:t>
      </w:r>
      <w:r w:rsidRPr="00314E71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ic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cie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il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z w:val="22"/>
          <w:szCs w:val="22"/>
        </w:rPr>
        <w:t>AS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E)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mb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4BB944CF" w14:textId="77777777" w:rsidR="008F2940" w:rsidRPr="00314E71" w:rsidRDefault="00090D71" w:rsidP="00314E71">
      <w:pPr>
        <w:ind w:left="12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314E71">
        <w:rPr>
          <w:rFonts w:asciiTheme="minorHAnsi" w:hAnsiTheme="minorHAnsi" w:cstheme="minorHAnsi"/>
          <w:b/>
          <w:sz w:val="22"/>
          <w:szCs w:val="22"/>
        </w:rPr>
        <w:t>ili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ns        </w:t>
      </w:r>
      <w:r w:rsidRPr="00314E71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Nati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cie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lack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z w:val="22"/>
          <w:szCs w:val="22"/>
        </w:rPr>
        <w:t>NS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E)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1D919E6E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cie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il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Secti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7677A4A5" w14:textId="77777777" w:rsidR="008F2940" w:rsidRPr="00314E71" w:rsidRDefault="008F2940" w:rsidP="00314E71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6F4411B" w14:textId="77777777" w:rsidR="008F2940" w:rsidRPr="00314E71" w:rsidRDefault="00090D71" w:rsidP="00314E71">
      <w:pPr>
        <w:ind w:left="12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der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ip        </w:t>
      </w:r>
      <w:r w:rsidRPr="00314E7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lack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</w:p>
    <w:p w14:paraId="437289B1" w14:textId="77777777" w:rsidR="008F2940" w:rsidRPr="00314E71" w:rsidRDefault="00090D71" w:rsidP="00314E71">
      <w:pPr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z w:val="22"/>
          <w:szCs w:val="22"/>
        </w:rPr>
        <w:t>tive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Dates</w:t>
      </w:r>
    </w:p>
    <w:p w14:paraId="1C191FD3" w14:textId="77777777" w:rsidR="008F2940" w:rsidRPr="00314E71" w:rsidRDefault="00090D71" w:rsidP="00314E71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ized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eet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ilar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5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14E71">
        <w:rPr>
          <w:rFonts w:asciiTheme="minorHAnsi" w:hAnsiTheme="minorHAnsi" w:cstheme="minorHAnsi"/>
          <w:sz w:val="22"/>
          <w:szCs w:val="22"/>
        </w:rPr>
        <w:t>ls</w:t>
      </w:r>
    </w:p>
    <w:p w14:paraId="0AE690F0" w14:textId="77777777" w:rsidR="008F2940" w:rsidRPr="00314E71" w:rsidRDefault="008F2940" w:rsidP="00314E7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A52EBE7" w14:textId="77777777" w:rsidR="008F2940" w:rsidRPr="00314E71" w:rsidRDefault="00090D71" w:rsidP="00314E71">
      <w:pPr>
        <w:ind w:left="12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y       </w:t>
      </w:r>
      <w:r w:rsidRPr="00314E7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itat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6A30D6E8" w14:textId="77777777" w:rsidR="008F2940" w:rsidRPr="00314E71" w:rsidRDefault="00090D71" w:rsidP="00314E71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3C4AB400">
          <v:group id="_x0000_s1040" style="position:absolute;left:0;text-align:left;margin-left:70.55pt;margin-top:26.5pt;width:470.9pt;height:0;z-index:-1964;mso-position-horizontal-relative:page" coordorigin="1411,530" coordsize="9418,0">
            <v:shape id="_x0000_s1041" style="position:absolute;left:1411;top:530;width:9418;height:0" coordorigin="1411,530" coordsize="9418,0" path="m1411,530r9418,e" filled="f" strokeweight=".82pt">
              <v:path arrowok="t"/>
            </v:shape>
            <w10:wrap anchorx="page"/>
          </v:group>
        </w:pic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Ser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ice               </w:t>
      </w:r>
      <w:r w:rsidRPr="00314E71">
        <w:rPr>
          <w:rFonts w:asciiTheme="minorHAnsi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w w:val="68"/>
          <w:position w:val="-1"/>
          <w:sz w:val="22"/>
          <w:szCs w:val="22"/>
        </w:rPr>
        <w:t xml:space="preserve">Ÿ    </w:t>
      </w:r>
      <w:r w:rsidRPr="00314E71">
        <w:rPr>
          <w:rFonts w:asciiTheme="minorHAnsi" w:eastAsia="Arial" w:hAnsiTheme="minorHAnsi" w:cstheme="minorHAnsi"/>
          <w:spacing w:val="24"/>
          <w:w w:val="68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tici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ated</w:t>
      </w:r>
      <w:r w:rsidRPr="00314E7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314E7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us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ect</w:t>
      </w:r>
      <w:r w:rsidRPr="00314E7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314E7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314E7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ter H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rr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ica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Kat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a</w:t>
      </w:r>
    </w:p>
    <w:p w14:paraId="6EB161E3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0538FA" w14:textId="77777777" w:rsidR="008F2940" w:rsidRPr="00314E71" w:rsidRDefault="008F2940" w:rsidP="00314E71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31679DDF" w14:textId="77777777" w:rsidR="008F2940" w:rsidRPr="00314E71" w:rsidRDefault="00090D71" w:rsidP="00314E71">
      <w:pPr>
        <w:spacing w:before="33"/>
        <w:ind w:left="12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pu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er          </w:t>
      </w:r>
      <w:r w:rsidRPr="00314E7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ener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: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Vi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ic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is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</w:p>
    <w:p w14:paraId="6F203FB0" w14:textId="77777777" w:rsidR="008F2940" w:rsidRPr="00314E71" w:rsidRDefault="00090D71" w:rsidP="00314E71">
      <w:pPr>
        <w:spacing w:before="27" w:line="220" w:lineRule="exact"/>
        <w:ind w:left="1560" w:right="3767" w:hanging="144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18E8464F">
          <v:group id="_x0000_s1038" style="position:absolute;left:0;text-align:left;margin-left:70.55pt;margin-top:48.95pt;width:470.9pt;height:0;z-index:-1963;mso-position-horizontal-relative:page" coordorigin="1411,979" coordsize="9418,0">
            <v:shape id="_x0000_s1039" style="position:absolute;left:1411;top:979;width:9418;height:0" coordorigin="1411,979" coordsize="9418,0" path="m1411,979r9418,e" filled="f" strokeweight=".82pt">
              <v:path arrowok="t"/>
            </v:shape>
            <w10:wrap anchorx="page"/>
          </v:group>
        </w:pict>
      </w:r>
      <w:r w:rsidRPr="00314E71">
        <w:rPr>
          <w:rFonts w:asciiTheme="minorHAnsi" w:hAnsiTheme="minorHAnsi" w:cstheme="minorHAnsi"/>
          <w:b/>
          <w:sz w:val="22"/>
          <w:szCs w:val="22"/>
        </w:rPr>
        <w:t>Sk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s               </w:t>
      </w:r>
      <w:r w:rsidRPr="00314E7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ot</w:t>
      </w:r>
      <w:r w:rsidRPr="00314E71">
        <w:rPr>
          <w:rFonts w:asciiTheme="minorHAnsi" w:hAnsiTheme="minorHAnsi" w:cstheme="minorHAnsi"/>
          <w:b/>
          <w:sz w:val="22"/>
          <w:szCs w:val="22"/>
        </w:rPr>
        <w:t>echnic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en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ineer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ng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BC</w:t>
      </w:r>
      <w:r w:rsidRPr="00314E71">
        <w:rPr>
          <w:rFonts w:asciiTheme="minorHAnsi" w:hAnsiTheme="minorHAnsi" w:cstheme="minorHAnsi"/>
          <w:sz w:val="22"/>
          <w:szCs w:val="22"/>
        </w:rPr>
        <w:t xml:space="preserve">AF 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ruc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en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ineering</w:t>
      </w:r>
      <w:r w:rsidRPr="00314E7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pr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 xml:space="preserve">is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mm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ng</w:t>
      </w:r>
      <w:r w:rsidRPr="00314E7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:</w:t>
      </w:r>
      <w:r w:rsidRPr="00314E7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++</w:t>
      </w:r>
    </w:p>
    <w:p w14:paraId="43382E4F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571C7" w14:textId="77777777" w:rsidR="008F2940" w:rsidRPr="00314E71" w:rsidRDefault="008F2940" w:rsidP="00314E71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1FABA68" w14:textId="77777777" w:rsidR="008F2940" w:rsidRPr="00314E71" w:rsidRDefault="00090D71" w:rsidP="00314E71">
      <w:pPr>
        <w:ind w:left="120"/>
        <w:rPr>
          <w:rFonts w:asciiTheme="minorHAnsi" w:hAnsiTheme="minorHAnsi" w:cstheme="minorHAnsi"/>
          <w:sz w:val="22"/>
          <w:szCs w:val="22"/>
        </w:rPr>
        <w:sectPr w:rsidR="008F2940" w:rsidRPr="00314E71">
          <w:headerReference w:type="default" r:id="rId18"/>
          <w:footerReference w:type="default" r:id="rId19"/>
          <w:pgSz w:w="12240" w:h="15840"/>
          <w:pgMar w:top="680" w:right="1020" w:bottom="280" w:left="1320" w:header="0" w:footer="569" w:gutter="0"/>
          <w:pgNumType w:start="12"/>
          <w:cols w:space="720"/>
        </w:sect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ere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s            </w:t>
      </w:r>
      <w:r w:rsidRPr="00314E71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314E71">
        <w:rPr>
          <w:rFonts w:asciiTheme="minorHAnsi" w:hAnsiTheme="minorHAnsi" w:cstheme="minorHAnsi"/>
          <w:sz w:val="22"/>
          <w:szCs w:val="22"/>
        </w:rPr>
        <w:t>et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all,</w:t>
      </w:r>
      <w:r w:rsidRPr="00314E7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all,</w:t>
      </w:r>
      <w:r w:rsidRPr="00314E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314E71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all;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mus</w:t>
      </w:r>
      <w:r w:rsidRPr="00314E71">
        <w:rPr>
          <w:rFonts w:asciiTheme="minorHAnsi" w:hAnsiTheme="minorHAnsi" w:cstheme="minorHAnsi"/>
          <w:sz w:val="22"/>
          <w:szCs w:val="22"/>
        </w:rPr>
        <w:t>ic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4E71">
        <w:rPr>
          <w:rFonts w:asciiTheme="minorHAnsi" w:hAnsiTheme="minorHAnsi" w:cstheme="minorHAnsi"/>
          <w:sz w:val="22"/>
          <w:szCs w:val="22"/>
        </w:rPr>
        <w:t>Hip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&amp;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4E71">
        <w:rPr>
          <w:rFonts w:asciiTheme="minorHAnsi" w:hAnsiTheme="minorHAnsi" w:cstheme="minorHAnsi"/>
          <w:sz w:val="22"/>
          <w:szCs w:val="22"/>
        </w:rPr>
        <w:t>;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ron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</w:p>
    <w:p w14:paraId="7ACDFCD2" w14:textId="77777777" w:rsidR="008F2940" w:rsidRPr="00314E71" w:rsidRDefault="00090D71" w:rsidP="00314E71">
      <w:pPr>
        <w:spacing w:before="34"/>
        <w:ind w:left="4501" w:right="448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H</w:t>
      </w:r>
    </w:p>
    <w:p w14:paraId="4B690AB6" w14:textId="77777777" w:rsidR="008F2940" w:rsidRPr="00314E71" w:rsidRDefault="008F2940" w:rsidP="00314E71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7CCBCDD" w14:textId="77777777" w:rsidR="008F2940" w:rsidRPr="00314E71" w:rsidRDefault="00090D71" w:rsidP="00314E71">
      <w:pPr>
        <w:spacing w:before="29"/>
        <w:ind w:left="4716" w:right="46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me</w:t>
      </w:r>
    </w:p>
    <w:p w14:paraId="24762E79" w14:textId="77777777" w:rsidR="008F2940" w:rsidRPr="00314E71" w:rsidRDefault="00090D71" w:rsidP="00314E71">
      <w:pPr>
        <w:spacing w:before="1"/>
        <w:ind w:left="4553" w:right="45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ts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w w:val="99"/>
          <w:sz w:val="22"/>
          <w:szCs w:val="22"/>
        </w:rPr>
        <w:t>l</w:t>
      </w:r>
    </w:p>
    <w:p w14:paraId="64E196AC" w14:textId="77777777" w:rsidR="008F2940" w:rsidRPr="00314E71" w:rsidRDefault="00090D71" w:rsidP="00314E71">
      <w:pPr>
        <w:ind w:left="3965" w:right="394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dd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ne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w w:val="99"/>
          <w:sz w:val="22"/>
          <w:szCs w:val="22"/>
        </w:rPr>
        <w:t>nu</w:t>
      </w:r>
      <w:r w:rsidRPr="00314E71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w w:val="99"/>
          <w:sz w:val="22"/>
          <w:szCs w:val="22"/>
        </w:rPr>
        <w:t>ber</w:t>
      </w:r>
    </w:p>
    <w:p w14:paraId="3D5E1F99" w14:textId="77777777" w:rsidR="008F2940" w:rsidRPr="00314E71" w:rsidRDefault="008F2940" w:rsidP="00314E71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EEF05A0" w14:textId="77777777" w:rsidR="008F2940" w:rsidRPr="00314E71" w:rsidRDefault="00090D71" w:rsidP="00314E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314E71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12B7AB30" w14:textId="77777777" w:rsidR="008F2940" w:rsidRPr="00314E71" w:rsidRDefault="00090D71" w:rsidP="00314E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ed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d,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MA</w:t>
      </w:r>
    </w:p>
    <w:p w14:paraId="2B2EFEAB" w14:textId="77777777" w:rsidR="008F2940" w:rsidRPr="00314E71" w:rsidRDefault="00090D71" w:rsidP="00314E71">
      <w:pPr>
        <w:spacing w:before="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en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 Me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ha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al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ee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eastAsia="Arial" w:hAnsiTheme="minorHAnsi" w:cstheme="minorHAnsi"/>
          <w:sz w:val="22"/>
          <w:szCs w:val="22"/>
        </w:rPr>
        <w:t>ng,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</w:t>
      </w:r>
      <w:r w:rsidRPr="00314E71">
        <w:rPr>
          <w:rFonts w:asciiTheme="minorHAnsi" w:eastAsia="Arial" w:hAnsiTheme="minorHAnsi" w:cstheme="minorHAnsi"/>
          <w:sz w:val="22"/>
          <w:szCs w:val="22"/>
        </w:rPr>
        <w:t>x</w:t>
      </w:r>
    </w:p>
    <w:p w14:paraId="44ECC2BC" w14:textId="77777777" w:rsidR="008F2940" w:rsidRPr="00314E71" w:rsidRDefault="008F2940" w:rsidP="00314E7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9F76D41" w14:textId="77777777" w:rsidR="008F2940" w:rsidRPr="00314E71" w:rsidRDefault="00090D71" w:rsidP="00314E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bu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nd</w:t>
      </w:r>
    </w:p>
    <w:p w14:paraId="342730FA" w14:textId="77777777" w:rsidR="008F2940" w:rsidRPr="00314E71" w:rsidRDefault="00090D71" w:rsidP="00314E71">
      <w:pPr>
        <w:spacing w:before="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tu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b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ad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og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te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Con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nt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on</w:t>
      </w:r>
      <w:r w:rsidRPr="00314E7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314E71">
        <w:rPr>
          <w:rFonts w:asciiTheme="minorHAnsi" w:eastAsia="Arial" w:hAnsiTheme="minorHAnsi" w:cstheme="minorHAnsi"/>
          <w:sz w:val="22"/>
          <w:szCs w:val="22"/>
        </w:rPr>
        <w:t>an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xxx</w:t>
      </w:r>
      <w:r w:rsidRPr="00314E71">
        <w:rPr>
          <w:rFonts w:asciiTheme="minorHAnsi" w:eastAsia="Arial" w:hAnsiTheme="minorHAnsi" w:cstheme="minorHAnsi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–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eastAsia="Arial" w:hAnsiTheme="minorHAnsi" w:cstheme="minorHAnsi"/>
          <w:sz w:val="22"/>
          <w:szCs w:val="22"/>
        </w:rPr>
        <w:t>une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5E8EC2E8" w14:textId="77777777" w:rsidR="008F2940" w:rsidRPr="00314E71" w:rsidRDefault="008F2940" w:rsidP="00314E71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5D82130" w14:textId="77777777" w:rsidR="008F2940" w:rsidRPr="00314E71" w:rsidRDefault="00090D71" w:rsidP="00314E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314E7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UR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F7DFF48" w14:textId="77777777" w:rsidR="008F2940" w:rsidRPr="00314E71" w:rsidRDefault="00090D71" w:rsidP="00314E71">
      <w:pPr>
        <w:ind w:left="112" w:right="58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ee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ate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ed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he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at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314E71">
        <w:rPr>
          <w:rFonts w:asciiTheme="minorHAnsi" w:eastAsia="Arial" w:hAnsiTheme="minorHAnsi" w:cstheme="minorHAnsi"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Mo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Cont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em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z w:val="22"/>
          <w:szCs w:val="22"/>
        </w:rPr>
        <w:t>na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and Cont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In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ents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and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z w:val="22"/>
          <w:szCs w:val="22"/>
        </w:rPr>
        <w:t>pe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ent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and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b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ne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gn,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he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z w:val="22"/>
          <w:szCs w:val="22"/>
        </w:rPr>
        <w:t>na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ength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of Mate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hn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ng,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nt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en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ea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14E71">
        <w:rPr>
          <w:rFonts w:asciiTheme="minorHAnsi" w:eastAsia="Arial" w:hAnsiTheme="minorHAnsi" w:cstheme="minorHAnsi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</w:p>
    <w:p w14:paraId="4FB76CFC" w14:textId="77777777" w:rsidR="008F2940" w:rsidRPr="00314E71" w:rsidRDefault="008F2940" w:rsidP="00314E7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ADCD4E4" w14:textId="77777777" w:rsidR="008F2940" w:rsidRPr="00314E71" w:rsidRDefault="00090D71" w:rsidP="00314E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4E00466" w14:textId="77777777" w:rsidR="008F2940" w:rsidRPr="00314E71" w:rsidRDefault="00090D71" w:rsidP="00314E71">
      <w:pPr>
        <w:spacing w:before="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z w:val="22"/>
          <w:szCs w:val="22"/>
        </w:rPr>
        <w:t>no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e,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oC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D,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ab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e,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</w:p>
    <w:p w14:paraId="71158129" w14:textId="77777777" w:rsidR="008F2940" w:rsidRPr="00314E71" w:rsidRDefault="008F2940" w:rsidP="00314E7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109065E" w14:textId="77777777" w:rsidR="008F2940" w:rsidRPr="00314E71" w:rsidRDefault="00090D71" w:rsidP="00314E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314E7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CH</w:t>
      </w:r>
    </w:p>
    <w:p w14:paraId="32462362" w14:textId="77777777" w:rsidR="008F2940" w:rsidRPr="00314E71" w:rsidRDefault="00090D71" w:rsidP="00314E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oh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dn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314E71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Med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d,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MA</w:t>
      </w:r>
    </w:p>
    <w:p w14:paraId="47C83B45" w14:textId="77777777" w:rsidR="008F2940" w:rsidRPr="00314E71" w:rsidRDefault="00090D71" w:rsidP="00314E71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i/>
          <w:sz w:val="22"/>
          <w:szCs w:val="22"/>
        </w:rPr>
        <w:t>Unde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du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314E71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ea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rc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314E71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pte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ber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xxxx-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6796A9A5" w14:textId="77777777" w:rsidR="008F2940" w:rsidRPr="00314E71" w:rsidRDefault="00090D71" w:rsidP="00314E71">
      <w:pPr>
        <w:spacing w:before="17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epa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nd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ed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14E71">
        <w:rPr>
          <w:rFonts w:asciiTheme="minorHAnsi" w:eastAsia="Arial" w:hAnsiTheme="minorHAnsi" w:cstheme="minorHAnsi"/>
          <w:sz w:val="22"/>
          <w:szCs w:val="22"/>
        </w:rPr>
        <w:t>noop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on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es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po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and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C.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ata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na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l</w:t>
      </w:r>
    </w:p>
    <w:p w14:paraId="19F70825" w14:textId="77777777" w:rsidR="008F2940" w:rsidRPr="00314E71" w:rsidRDefault="008F2940" w:rsidP="00314E7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50027D1" w14:textId="77777777" w:rsidR="008F2940" w:rsidRPr="00314E71" w:rsidRDefault="00090D71" w:rsidP="00314E71">
      <w:pPr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Med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d,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MA</w:t>
      </w:r>
    </w:p>
    <w:p w14:paraId="6204557D" w14:textId="77777777" w:rsidR="008F2940" w:rsidRPr="00314E71" w:rsidRDefault="00090D71" w:rsidP="00314E71">
      <w:pPr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ber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5B509112" w14:textId="77777777" w:rsidR="008F2940" w:rsidRPr="00314E71" w:rsidRDefault="00090D71" w:rsidP="00314E71">
      <w:pPr>
        <w:spacing w:before="17"/>
        <w:ind w:left="471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un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ee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ed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to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ha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er</w:t>
      </w:r>
    </w:p>
    <w:p w14:paraId="3CDA58A0" w14:textId="77777777" w:rsidR="008F2940" w:rsidRPr="00314E71" w:rsidRDefault="00090D71" w:rsidP="00314E71">
      <w:pPr>
        <w:spacing w:before="12"/>
        <w:ind w:left="471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ed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and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ented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te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ts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to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he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k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qua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nd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ab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14E71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of l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er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pen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14E71">
        <w:rPr>
          <w:rFonts w:asciiTheme="minorHAnsi" w:eastAsia="Arial" w:hAnsiTheme="minorHAnsi" w:cstheme="minorHAnsi"/>
          <w:sz w:val="22"/>
          <w:szCs w:val="22"/>
        </w:rPr>
        <w:t>on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em</w:t>
      </w:r>
    </w:p>
    <w:p w14:paraId="1F86B9FC" w14:textId="77777777" w:rsidR="008F2940" w:rsidRPr="00314E71" w:rsidRDefault="008F2940" w:rsidP="00314E7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E99B372" w14:textId="77777777" w:rsidR="008F2940" w:rsidRPr="00314E71" w:rsidRDefault="00090D71" w:rsidP="00314E71">
      <w:pPr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314E7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314E7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Med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d,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</w:p>
    <w:p w14:paraId="3985C70D" w14:textId="77777777" w:rsidR="008F2940" w:rsidRPr="00314E71" w:rsidRDefault="00090D71" w:rsidP="00314E71">
      <w:pPr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314E7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tant,</w:t>
      </w:r>
      <w:r w:rsidRPr="00314E7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pte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ber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- De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ber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z w:val="22"/>
          <w:szCs w:val="22"/>
        </w:rPr>
        <w:t>x</w:t>
      </w:r>
    </w:p>
    <w:p w14:paraId="5C31FEC2" w14:textId="77777777" w:rsidR="008F2940" w:rsidRPr="00314E71" w:rsidRDefault="00090D71" w:rsidP="00314E71">
      <w:pPr>
        <w:spacing w:before="17"/>
        <w:ind w:left="471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ned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ts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and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b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ed</w:t>
      </w:r>
      <w:r w:rsidRPr="00314E7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Mo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;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ed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Lab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og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am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to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te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en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314E71">
        <w:rPr>
          <w:rFonts w:asciiTheme="minorHAnsi" w:eastAsia="Arial" w:hAnsiTheme="minorHAnsi" w:cstheme="minorHAnsi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otor</w:t>
      </w:r>
    </w:p>
    <w:p w14:paraId="05074BCC" w14:textId="77777777" w:rsidR="008F2940" w:rsidRPr="00314E71" w:rsidRDefault="00090D71" w:rsidP="00314E71">
      <w:pPr>
        <w:spacing w:before="12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ed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and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ted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</w:p>
    <w:p w14:paraId="03F37321" w14:textId="77777777" w:rsidR="008F2940" w:rsidRPr="00314E71" w:rsidRDefault="00090D71" w:rsidP="00314E71">
      <w:pPr>
        <w:spacing w:before="15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Con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ted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14E71">
        <w:rPr>
          <w:rFonts w:asciiTheme="minorHAnsi" w:eastAsia="Arial" w:hAnsiTheme="minorHAnsi" w:cstheme="minorHAnsi"/>
          <w:sz w:val="22"/>
          <w:szCs w:val="22"/>
        </w:rPr>
        <w:t>m and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en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data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an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D947E4C" w14:textId="77777777" w:rsidR="008F2940" w:rsidRPr="00314E71" w:rsidRDefault="00090D71" w:rsidP="00314E71">
      <w:pPr>
        <w:spacing w:before="12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eated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um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to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ts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at on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en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</w:p>
    <w:p w14:paraId="34BE0420" w14:textId="77777777" w:rsidR="008F2940" w:rsidRPr="00314E71" w:rsidRDefault="008F2940" w:rsidP="00314E71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8B10348" w14:textId="77777777" w:rsidR="008F2940" w:rsidRPr="00314E71" w:rsidRDefault="00090D71" w:rsidP="00314E71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39D7E22F" w14:textId="77777777" w:rsidR="008F2940" w:rsidRPr="00314E71" w:rsidRDefault="00090D71" w:rsidP="00314E71">
      <w:pPr>
        <w:spacing w:line="220" w:lineRule="exact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314E7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Out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d,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</w:p>
    <w:p w14:paraId="2A0CF6D3" w14:textId="77777777" w:rsidR="008F2940" w:rsidRPr="00314E71" w:rsidRDefault="00090D71" w:rsidP="00314E71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i/>
          <w:sz w:val="22"/>
          <w:szCs w:val="22"/>
        </w:rPr>
        <w:t>Unde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du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314E71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ow/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i/>
          <w:spacing w:val="3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Camp</w:t>
      </w:r>
      <w:r w:rsidRPr="00314E7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-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4E65B6A5" w14:textId="77777777" w:rsidR="008F2940" w:rsidRPr="00314E71" w:rsidRDefault="00090D71" w:rsidP="00314E71">
      <w:pPr>
        <w:spacing w:before="17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z w:val="22"/>
          <w:szCs w:val="22"/>
        </w:rPr>
        <w:t>ual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on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nd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odu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ee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eastAsia="Arial" w:hAnsiTheme="minorHAnsi" w:cstheme="minorHAnsi"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F1CC869" w14:textId="77777777" w:rsidR="008F2940" w:rsidRPr="00314E71" w:rsidRDefault="00090D71" w:rsidP="00314E71">
      <w:pPr>
        <w:spacing w:before="15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ped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um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and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oto</w:t>
      </w:r>
      <w:r w:rsidRPr="00314E71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z w:val="22"/>
          <w:szCs w:val="22"/>
        </w:rPr>
        <w:t>ea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boat</w:t>
      </w:r>
    </w:p>
    <w:p w14:paraId="7E413045" w14:textId="77777777" w:rsidR="008F2940" w:rsidRPr="00314E71" w:rsidRDefault="008F2940" w:rsidP="00314E7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5E5B5E3" w14:textId="77777777" w:rsidR="008F2940" w:rsidRPr="00314E71" w:rsidRDefault="00090D71" w:rsidP="00314E71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z w:val="22"/>
          <w:szCs w:val="22"/>
        </w:rPr>
        <w:t>B’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’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mp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Mu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ag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sz w:val="22"/>
          <w:szCs w:val="22"/>
        </w:rPr>
        <w:t>I</w:t>
      </w:r>
    </w:p>
    <w:p w14:paraId="787F91D0" w14:textId="77777777" w:rsidR="008F2940" w:rsidRPr="00314E71" w:rsidRDefault="00090D71" w:rsidP="00314E71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i/>
          <w:sz w:val="22"/>
          <w:szCs w:val="22"/>
        </w:rPr>
        <w:t>Camp</w:t>
      </w:r>
      <w:r w:rsidRPr="00314E7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eastAsia="Arial" w:hAnsiTheme="minorHAnsi" w:cstheme="minorHAnsi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–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z w:val="22"/>
          <w:szCs w:val="22"/>
        </w:rPr>
        <w:t>gu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5109DC49" w14:textId="77777777" w:rsidR="008F2940" w:rsidRPr="00314E71" w:rsidRDefault="00090D71" w:rsidP="00314E71">
      <w:pPr>
        <w:spacing w:before="15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z w:val="22"/>
          <w:szCs w:val="22"/>
        </w:rPr>
        <w:t>gan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th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and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ne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ng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ps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20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pe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aged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12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-16</w:t>
      </w:r>
    </w:p>
    <w:p w14:paraId="0254C2F3" w14:textId="77777777" w:rsidR="008F2940" w:rsidRPr="00314E71" w:rsidRDefault="00090D71" w:rsidP="00314E71">
      <w:pPr>
        <w:spacing w:before="15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oted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z w:val="22"/>
          <w:szCs w:val="22"/>
        </w:rPr>
        <w:t>ab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on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ent</w:t>
      </w:r>
      <w:r w:rsidRPr="00314E7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pe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s</w:t>
      </w:r>
    </w:p>
    <w:p w14:paraId="08C7A35F" w14:textId="77777777" w:rsidR="008F2940" w:rsidRPr="00314E71" w:rsidRDefault="008F2940" w:rsidP="00314E7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DD324BD" w14:textId="77777777" w:rsidR="008F2940" w:rsidRPr="00314E71" w:rsidRDefault="00090D71" w:rsidP="00314E71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RD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8356474" w14:textId="77777777" w:rsidR="008F2940" w:rsidRPr="00314E71" w:rsidRDefault="00090D71" w:rsidP="00314E71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obot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ics</w:t>
      </w:r>
      <w:r w:rsidRPr="00314E7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pte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ber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xxx</w:t>
      </w:r>
      <w:r w:rsidRPr="00314E71">
        <w:rPr>
          <w:rFonts w:asciiTheme="minorHAnsi" w:eastAsia="Arial" w:hAnsiTheme="minorHAnsi" w:cstheme="minorHAnsi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–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eastAsia="Arial" w:hAnsiTheme="minorHAnsi" w:cstheme="minorHAnsi"/>
          <w:sz w:val="22"/>
          <w:szCs w:val="22"/>
        </w:rPr>
        <w:t>une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135BA629" w14:textId="77777777" w:rsidR="008F2940" w:rsidRPr="00314E71" w:rsidRDefault="00090D71" w:rsidP="00314E71">
      <w:pPr>
        <w:spacing w:before="17"/>
        <w:ind w:left="469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Co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peted</w:t>
      </w:r>
      <w:r w:rsidRPr="00314E7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US</w:t>
      </w:r>
      <w:r w:rsidRPr="00314E7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Na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nal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Cha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on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h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ot</w:t>
      </w:r>
      <w:r w:rsidRPr="00314E7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te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da</w:t>
      </w:r>
    </w:p>
    <w:p w14:paraId="3E023B93" w14:textId="77777777" w:rsidR="008F2940" w:rsidRPr="00314E71" w:rsidRDefault="00090D71" w:rsidP="00314E71">
      <w:pPr>
        <w:spacing w:line="220" w:lineRule="exact"/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z w:val="22"/>
          <w:szCs w:val="22"/>
        </w:rPr>
        <w:t>at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nt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or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>“</w:t>
      </w:r>
      <w:r w:rsidRPr="00314E7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z w:val="22"/>
          <w:szCs w:val="22"/>
        </w:rPr>
        <w:t>nd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op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ed</w:t>
      </w:r>
      <w:r w:rsidRPr="00314E7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14E71">
        <w:rPr>
          <w:rFonts w:asciiTheme="minorHAnsi" w:eastAsia="Arial" w:hAnsiTheme="minorHAnsi" w:cstheme="minorHAnsi"/>
          <w:sz w:val="22"/>
          <w:szCs w:val="22"/>
        </w:rPr>
        <w:t>ateb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z w:val="22"/>
          <w:szCs w:val="22"/>
        </w:rPr>
        <w:t>ates</w:t>
      </w:r>
    </w:p>
    <w:p w14:paraId="76B45795" w14:textId="77777777" w:rsidR="008F2940" w:rsidRPr="00314E71" w:rsidRDefault="00090D71" w:rsidP="00314E71">
      <w:pPr>
        <w:spacing w:before="15"/>
        <w:ind w:left="469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314E71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Co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z w:val="22"/>
          <w:szCs w:val="22"/>
        </w:rPr>
        <w:t>nted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14E71">
        <w:rPr>
          <w:rFonts w:asciiTheme="minorHAnsi" w:eastAsia="Arial" w:hAnsiTheme="minorHAnsi" w:cstheme="minorHAnsi"/>
          <w:sz w:val="22"/>
          <w:szCs w:val="22"/>
        </w:rPr>
        <w:t>b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14E71">
        <w:rPr>
          <w:rFonts w:asciiTheme="minorHAnsi" w:eastAsia="Arial" w:hAnsiTheme="minorHAnsi" w:cstheme="minorHAnsi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oto</w:t>
      </w:r>
      <w:r w:rsidRPr="00314E71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z w:val="22"/>
          <w:szCs w:val="22"/>
        </w:rPr>
        <w:t>pes</w:t>
      </w:r>
    </w:p>
    <w:p w14:paraId="7F90DF85" w14:textId="77777777" w:rsidR="008F2940" w:rsidRPr="00314E71" w:rsidRDefault="008F2940" w:rsidP="00314E7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3DBDCD6" w14:textId="77777777" w:rsidR="008F2940" w:rsidRPr="00314E71" w:rsidRDefault="00090D71" w:rsidP="00314E71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ES</w:t>
      </w:r>
    </w:p>
    <w:p w14:paraId="54B3F0C2" w14:textId="77777777" w:rsidR="008F2940" w:rsidRPr="00314E71" w:rsidRDefault="00090D71" w:rsidP="00314E71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obot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ics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314E7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4E71">
        <w:rPr>
          <w:rFonts w:asciiTheme="minorHAnsi" w:eastAsia="Arial" w:hAnsiTheme="minorHAnsi" w:cstheme="minorHAnsi"/>
          <w:sz w:val="22"/>
          <w:szCs w:val="22"/>
        </w:rPr>
        <w:t>ber</w:t>
      </w:r>
      <w:r w:rsidRPr="00314E7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</w:t>
      </w:r>
      <w:r w:rsidRPr="00314E71">
        <w:rPr>
          <w:rFonts w:asciiTheme="minorHAnsi" w:eastAsia="Arial" w:hAnsiTheme="minorHAnsi" w:cstheme="minorHAnsi"/>
          <w:sz w:val="22"/>
          <w:szCs w:val="22"/>
        </w:rPr>
        <w:t>x</w:t>
      </w:r>
      <w:r w:rsidRPr="00314E7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e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1628156D" w14:textId="77777777" w:rsidR="008F2940" w:rsidRPr="00314E71" w:rsidRDefault="00090D71" w:rsidP="00314E71">
      <w:pPr>
        <w:ind w:left="109"/>
        <w:rPr>
          <w:rFonts w:asciiTheme="minorHAnsi" w:eastAsia="Arial" w:hAnsiTheme="minorHAnsi" w:cstheme="minorHAnsi"/>
          <w:sz w:val="22"/>
          <w:szCs w:val="22"/>
        </w:rPr>
        <w:sectPr w:rsidR="008F2940" w:rsidRPr="00314E71">
          <w:headerReference w:type="default" r:id="rId20"/>
          <w:footerReference w:type="default" r:id="rId21"/>
          <w:pgSz w:w="12240" w:h="15840"/>
          <w:pgMar w:top="680" w:right="1060" w:bottom="280" w:left="1040" w:header="0" w:footer="569" w:gutter="0"/>
          <w:pgNumType w:start="13"/>
          <w:cols w:space="720"/>
        </w:sectPr>
      </w:pPr>
      <w:r w:rsidRPr="00314E71">
        <w:rPr>
          <w:rFonts w:asciiTheme="minorHAnsi" w:eastAsia="Arial" w:hAnsiTheme="minorHAnsi" w:cstheme="minorHAnsi"/>
          <w:b/>
          <w:sz w:val="22"/>
          <w:szCs w:val="22"/>
        </w:rPr>
        <w:t>Race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314E7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b/>
          <w:spacing w:val="1"/>
          <w:sz w:val="22"/>
          <w:szCs w:val="22"/>
        </w:rPr>
        <w:t>mpu</w:t>
      </w:r>
      <w:r w:rsidRPr="00314E7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Arial" w:hAnsiTheme="minorHAnsi" w:cstheme="minorHAnsi"/>
          <w:sz w:val="22"/>
          <w:szCs w:val="22"/>
        </w:rPr>
        <w:t>,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z w:val="22"/>
          <w:szCs w:val="22"/>
        </w:rPr>
        <w:t>2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eastAsia="Arial" w:hAnsiTheme="minorHAnsi" w:cstheme="minorHAnsi"/>
          <w:sz w:val="22"/>
          <w:szCs w:val="22"/>
        </w:rPr>
        <w:t>d</w:t>
      </w:r>
      <w:r w:rsidRPr="00314E7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Arial" w:hAnsiTheme="minorHAnsi" w:cstheme="minorHAnsi"/>
          <w:sz w:val="22"/>
          <w:szCs w:val="22"/>
        </w:rPr>
        <w:t>a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Arial" w:hAnsiTheme="minorHAnsi" w:cstheme="minorHAnsi"/>
          <w:sz w:val="22"/>
          <w:szCs w:val="22"/>
        </w:rPr>
        <w:t>e,</w:t>
      </w:r>
      <w:r w:rsidRPr="00314E7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14E71">
        <w:rPr>
          <w:rFonts w:asciiTheme="minorHAnsi" w:eastAsia="Arial" w:hAnsiTheme="minorHAnsi" w:cstheme="minorHAnsi"/>
          <w:sz w:val="22"/>
          <w:szCs w:val="22"/>
        </w:rPr>
        <w:t>eb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ua</w:t>
      </w:r>
      <w:r w:rsidRPr="00314E71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314E71">
        <w:rPr>
          <w:rFonts w:asciiTheme="minorHAnsi" w:eastAsia="Arial" w:hAnsiTheme="minorHAnsi" w:cstheme="minorHAnsi"/>
          <w:sz w:val="22"/>
          <w:szCs w:val="22"/>
        </w:rPr>
        <w:t>y</w:t>
      </w:r>
      <w:r w:rsidRPr="00314E7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spacing w:val="1"/>
          <w:sz w:val="22"/>
          <w:szCs w:val="22"/>
        </w:rPr>
        <w:t>xxx</w:t>
      </w:r>
      <w:r w:rsidRPr="00314E71">
        <w:rPr>
          <w:rFonts w:asciiTheme="minorHAnsi" w:eastAsia="Arial" w:hAnsiTheme="minorHAnsi" w:cstheme="minorHAnsi"/>
          <w:sz w:val="22"/>
          <w:szCs w:val="22"/>
        </w:rPr>
        <w:t>x</w:t>
      </w:r>
    </w:p>
    <w:p w14:paraId="1ACAAD00" w14:textId="77777777" w:rsidR="008F2940" w:rsidRPr="00314E71" w:rsidRDefault="00090D71" w:rsidP="00314E71">
      <w:pPr>
        <w:spacing w:before="46"/>
        <w:ind w:left="4931" w:right="493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</w:t>
      </w:r>
    </w:p>
    <w:p w14:paraId="6C5B8787" w14:textId="77777777" w:rsidR="008F2940" w:rsidRPr="00314E71" w:rsidRDefault="008F2940" w:rsidP="00314E71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  <w:sectPr w:rsidR="008F2940" w:rsidRPr="00314E71">
          <w:headerReference w:type="default" r:id="rId22"/>
          <w:footerReference w:type="default" r:id="rId23"/>
          <w:pgSz w:w="12240" w:h="15840"/>
          <w:pgMar w:top="220" w:right="880" w:bottom="280" w:left="440" w:header="0" w:footer="0" w:gutter="0"/>
          <w:cols w:space="720"/>
        </w:sectPr>
      </w:pPr>
    </w:p>
    <w:p w14:paraId="0E6B3E88" w14:textId="77777777" w:rsidR="008F2940" w:rsidRPr="00314E71" w:rsidRDefault="008F2940" w:rsidP="00314E71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434A9DE1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79C9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5F8DF1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DUCA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ION</w:t>
      </w:r>
    </w:p>
    <w:p w14:paraId="33D55A20" w14:textId="77777777" w:rsidR="008F2940" w:rsidRPr="00314E71" w:rsidRDefault="008F2940" w:rsidP="00314E7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AEF55F8" w14:textId="77777777" w:rsidR="008F2940" w:rsidRPr="00314E71" w:rsidRDefault="00090D71" w:rsidP="00314E71">
      <w:pPr>
        <w:spacing w:line="240" w:lineRule="exact"/>
        <w:ind w:left="100" w:right="-53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ve</w:t>
      </w:r>
      <w:r w:rsidRPr="00314E7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 xml:space="preserve">y, </w:t>
      </w:r>
      <w:r w:rsidRPr="00314E7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A</w:t>
      </w:r>
    </w:p>
    <w:p w14:paraId="6AC1C47D" w14:textId="77777777" w:rsidR="008F2940" w:rsidRPr="00314E71" w:rsidRDefault="00090D71" w:rsidP="00314E71">
      <w:pPr>
        <w:spacing w:before="24"/>
        <w:ind w:left="1641" w:right="4998"/>
        <w:jc w:val="center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br w:type="column"/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NAME</w:t>
      </w:r>
    </w:p>
    <w:p w14:paraId="269BCE7F" w14:textId="77777777" w:rsidR="008F2940" w:rsidRPr="00314E71" w:rsidRDefault="00090D71" w:rsidP="00314E71">
      <w:pPr>
        <w:spacing w:line="220" w:lineRule="exact"/>
        <w:ind w:left="-35" w:right="3323"/>
        <w:jc w:val="center"/>
        <w:rPr>
          <w:rFonts w:asciiTheme="minorHAnsi" w:hAnsiTheme="minorHAnsi" w:cstheme="minorHAnsi"/>
          <w:sz w:val="22"/>
          <w:szCs w:val="22"/>
        </w:rPr>
        <w:sectPr w:rsidR="008F2940" w:rsidRPr="00314E71">
          <w:type w:val="continuous"/>
          <w:pgSz w:w="12240" w:h="15840"/>
          <w:pgMar w:top="320" w:right="880" w:bottom="0" w:left="440" w:header="720" w:footer="720" w:gutter="0"/>
          <w:cols w:num="2" w:space="720" w:equalWidth="0">
            <w:col w:w="2982" w:space="363"/>
            <w:col w:w="7575"/>
          </w:cols>
        </w:sect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tate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|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w w:val="99"/>
          <w:sz w:val="22"/>
          <w:szCs w:val="22"/>
        </w:rPr>
        <w:t>m</w:t>
      </w:r>
      <w:r w:rsidRPr="00314E71">
        <w:rPr>
          <w:rFonts w:asciiTheme="minorHAnsi" w:hAnsiTheme="minorHAnsi" w:cstheme="minorHAnsi"/>
          <w:w w:val="99"/>
          <w:sz w:val="22"/>
          <w:szCs w:val="22"/>
        </w:rPr>
        <w:t>ail</w:t>
      </w:r>
    </w:p>
    <w:p w14:paraId="424DA4DF" w14:textId="77777777" w:rsidR="008F2940" w:rsidRPr="00314E71" w:rsidRDefault="00090D71" w:rsidP="00314E71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t>Ma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of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nce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e, 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</w:p>
    <w:p w14:paraId="37BAC479" w14:textId="77777777" w:rsidR="008F2940" w:rsidRPr="00314E71" w:rsidRDefault="00090D71" w:rsidP="00314E71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 xml:space="preserve">:  </w:t>
      </w:r>
      <w:r w:rsidRPr="00314E7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3.87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14E71">
        <w:rPr>
          <w:rFonts w:asciiTheme="minorHAnsi" w:hAnsiTheme="minorHAnsi" w:cstheme="minorHAnsi"/>
          <w:sz w:val="22"/>
          <w:szCs w:val="22"/>
        </w:rPr>
        <w:t>4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14E71">
        <w:rPr>
          <w:rFonts w:asciiTheme="minorHAnsi" w:hAnsiTheme="minorHAnsi" w:cstheme="minorHAnsi"/>
          <w:sz w:val="22"/>
          <w:szCs w:val="22"/>
        </w:rPr>
        <w:t>0</w:t>
      </w:r>
    </w:p>
    <w:p w14:paraId="1310180C" w14:textId="77777777" w:rsidR="008F2940" w:rsidRPr="00314E71" w:rsidRDefault="00090D71" w:rsidP="00314E71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z w:val="22"/>
          <w:szCs w:val="22"/>
        </w:rPr>
        <w:t>rs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s: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anc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s, So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nee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 xml:space="preserve">an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</w:p>
    <w:p w14:paraId="6B773FC6" w14:textId="77777777" w:rsidR="008F2940" w:rsidRPr="00314E71" w:rsidRDefault="00090D71" w:rsidP="00314E71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on,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ence,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echn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z w:val="22"/>
          <w:szCs w:val="22"/>
        </w:rPr>
        <w:t>Spec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op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</w:p>
    <w:p w14:paraId="58D690B4" w14:textId="77777777" w:rsidR="008F2940" w:rsidRPr="00314E71" w:rsidRDefault="00090D71" w:rsidP="00314E71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ence.</w:t>
      </w:r>
    </w:p>
    <w:p w14:paraId="3A7A3A4F" w14:textId="77777777" w:rsidR="008F2940" w:rsidRPr="00314E71" w:rsidRDefault="008F2940" w:rsidP="00314E7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E1BB845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he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Jerus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Je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sa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ael</w:t>
      </w:r>
    </w:p>
    <w:p w14:paraId="08792B87" w14:textId="77777777" w:rsidR="008F2940" w:rsidRPr="00314E71" w:rsidRDefault="00090D71" w:rsidP="00314E71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ache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 xml:space="preserve">ce,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 xml:space="preserve">e,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</w:p>
    <w:p w14:paraId="2B878248" w14:textId="77777777" w:rsidR="008F2940" w:rsidRPr="00314E71" w:rsidRDefault="00090D71" w:rsidP="00314E71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 xml:space="preserve">:  </w:t>
      </w:r>
      <w:r w:rsidRPr="00314E71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84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14E71">
        <w:rPr>
          <w:rFonts w:asciiTheme="minorHAnsi" w:hAnsiTheme="minorHAnsi" w:cstheme="minorHAnsi"/>
          <w:sz w:val="22"/>
          <w:szCs w:val="22"/>
        </w:rPr>
        <w:t>100</w:t>
      </w:r>
    </w:p>
    <w:p w14:paraId="089DCC64" w14:textId="77777777" w:rsidR="008F2940" w:rsidRPr="00314E71" w:rsidRDefault="008F2940" w:rsidP="00314E71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8B6CFB4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ACAD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IC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z w:val="22"/>
          <w:szCs w:val="22"/>
        </w:rPr>
        <w:t>ROJ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</w:p>
    <w:p w14:paraId="084AE8C9" w14:textId="77777777" w:rsidR="008F2940" w:rsidRPr="00314E71" w:rsidRDefault="008F2940" w:rsidP="00314E71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CD129EE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roa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ray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na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: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ca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an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ung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z w:val="22"/>
          <w:szCs w:val="22"/>
        </w:rPr>
        <w:t>ancer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 -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esent</w:t>
      </w:r>
    </w:p>
    <w:p w14:paraId="3F42712B" w14:textId="77777777" w:rsidR="008F2940" w:rsidRPr="00314E71" w:rsidRDefault="00090D71" w:rsidP="00314E71">
      <w:pPr>
        <w:spacing w:before="14"/>
        <w:ind w:left="28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 xml:space="preserve">ch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ous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hods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 xml:space="preserve">an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ung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 xml:space="preserve">ased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314E71">
        <w:rPr>
          <w:rFonts w:asciiTheme="minorHAnsi" w:hAnsiTheme="minorHAnsi" w:cstheme="minorHAnsi"/>
          <w:sz w:val="22"/>
          <w:szCs w:val="22"/>
        </w:rPr>
        <w:t>ay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ex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s.</w:t>
      </w:r>
    </w:p>
    <w:p w14:paraId="72FC5310" w14:textId="77777777" w:rsidR="008F2940" w:rsidRPr="00314E71" w:rsidRDefault="008F2940" w:rsidP="00314E7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50B81D9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Iden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fi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b/>
          <w:sz w:val="22"/>
          <w:szCs w:val="22"/>
        </w:rPr>
        <w:t>on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ra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>sc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b/>
          <w:sz w:val="22"/>
          <w:szCs w:val="22"/>
        </w:rPr>
        <w:t>on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rs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im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ry Seque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ces,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es</w:t>
      </w:r>
    </w:p>
    <w:p w14:paraId="3581578C" w14:textId="77777777" w:rsidR="008F2940" w:rsidRPr="00314E71" w:rsidRDefault="00090D71" w:rsidP="00314E71">
      <w:pPr>
        <w:spacing w:before="12"/>
        <w:ind w:left="28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ed 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den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aw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seq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da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a.</w:t>
      </w:r>
    </w:p>
    <w:p w14:paraId="3E08570C" w14:textId="77777777" w:rsidR="008F2940" w:rsidRPr="00314E71" w:rsidRDefault="008F2940" w:rsidP="00314E71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100423F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 xml:space="preserve">Web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z w:val="22"/>
          <w:szCs w:val="22"/>
        </w:rPr>
        <w:t>pp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on,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</w:p>
    <w:p w14:paraId="61FA5163" w14:textId="77777777" w:rsidR="008F2940" w:rsidRPr="00314E71" w:rsidRDefault="00090D71" w:rsidP="00314E71">
      <w:pPr>
        <w:spacing w:before="12"/>
        <w:ind w:left="28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ned 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auc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b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14E71">
        <w:rPr>
          <w:rFonts w:asciiTheme="minorHAnsi" w:hAnsiTheme="minorHAnsi" w:cstheme="minorHAnsi"/>
          <w:sz w:val="22"/>
          <w:szCs w:val="22"/>
        </w:rPr>
        <w:t>L Se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7,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SP,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Ja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aSc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pt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on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.</w:t>
      </w:r>
    </w:p>
    <w:p w14:paraId="5B112F62" w14:textId="77777777" w:rsidR="008F2940" w:rsidRPr="00314E71" w:rsidRDefault="008F2940" w:rsidP="00314E71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D53BC6F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z w:val="22"/>
          <w:szCs w:val="22"/>
        </w:rPr>
        <w:t>CO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PU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X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E</w:t>
      </w:r>
    </w:p>
    <w:p w14:paraId="5070D580" w14:textId="77777777" w:rsidR="008F2940" w:rsidRPr="00314E71" w:rsidRDefault="008F2940" w:rsidP="00314E71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3BB6DEA" w14:textId="77777777" w:rsidR="008F2940" w:rsidRPr="00314E71" w:rsidRDefault="00090D71" w:rsidP="00314E71">
      <w:pPr>
        <w:spacing w:line="240" w:lineRule="exact"/>
        <w:ind w:left="1900" w:right="68" w:hanging="18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z w:val="22"/>
          <w:szCs w:val="22"/>
        </w:rPr>
        <w:t>eve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en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:         </w:t>
      </w:r>
      <w:r w:rsidRPr="00314E7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Ja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a,</w:t>
      </w:r>
      <w:r w:rsidRPr="00314E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++,</w:t>
      </w:r>
      <w:r w:rsidRPr="00314E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e,</w:t>
      </w:r>
      <w:r w:rsidRPr="00314E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p,</w:t>
      </w:r>
      <w:r w:rsidRPr="00314E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7,</w:t>
      </w:r>
      <w:r w:rsidRPr="00314E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e,</w:t>
      </w:r>
      <w:r w:rsidRPr="00314E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QL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QL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Sc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aSc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SP, 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sz w:val="22"/>
          <w:szCs w:val="22"/>
        </w:rPr>
        <w:t>P,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 xml:space="preserve">SS,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ODBC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DBC</w:t>
      </w:r>
      <w:r w:rsidRPr="00314E71">
        <w:rPr>
          <w:rFonts w:asciiTheme="minorHAnsi" w:hAnsiTheme="minorHAnsi" w:cstheme="minorHAnsi"/>
          <w:sz w:val="22"/>
          <w:szCs w:val="22"/>
        </w:rPr>
        <w:t>, Se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.</w:t>
      </w:r>
    </w:p>
    <w:p w14:paraId="18745864" w14:textId="77777777" w:rsidR="008F2940" w:rsidRPr="00314E71" w:rsidRDefault="00090D71" w:rsidP="00314E71">
      <w:pPr>
        <w:spacing w:before="2" w:line="240" w:lineRule="exact"/>
        <w:ind w:left="1900" w:right="579" w:hanging="18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i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:              </w:t>
      </w:r>
      <w:r w:rsidRPr="00314E71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al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 6,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e,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é,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ea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ea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, 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os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.</w:t>
      </w:r>
    </w:p>
    <w:p w14:paraId="426FB883" w14:textId="77777777" w:rsidR="008F2940" w:rsidRPr="00314E71" w:rsidRDefault="008F2940" w:rsidP="00314E71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3065EAB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314E71">
        <w:rPr>
          <w:rFonts w:asciiTheme="minorHAnsi" w:hAnsiTheme="minorHAnsi" w:cstheme="minorHAnsi"/>
          <w:b/>
          <w:sz w:val="22"/>
          <w:szCs w:val="22"/>
        </w:rPr>
        <w:t>CHNO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X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RI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NCE</w:t>
      </w:r>
    </w:p>
    <w:p w14:paraId="366AA13C" w14:textId="77777777" w:rsidR="008F2940" w:rsidRPr="00314E71" w:rsidRDefault="008F2940" w:rsidP="00314E7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3B84FD7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ve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</w:p>
    <w:p w14:paraId="40DBCB2A" w14:textId="77777777" w:rsidR="008F2940" w:rsidRPr="00314E71" w:rsidRDefault="00090D71" w:rsidP="00314E71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14E71">
        <w:rPr>
          <w:rFonts w:asciiTheme="minorHAnsi" w:hAnsiTheme="minorHAnsi" w:cstheme="minorHAnsi"/>
          <w:i/>
          <w:sz w:val="22"/>
          <w:szCs w:val="22"/>
        </w:rPr>
        <w:t>eb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314E71">
        <w:rPr>
          <w:rFonts w:asciiTheme="minorHAnsi" w:hAnsiTheme="minorHAnsi" w:cstheme="minorHAnsi"/>
          <w:i/>
          <w:sz w:val="22"/>
          <w:szCs w:val="22"/>
        </w:rPr>
        <w:t>er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each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 -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esent</w:t>
      </w:r>
    </w:p>
    <w:p w14:paraId="4B0DDEDA" w14:textId="77777777" w:rsidR="008F2940" w:rsidRPr="00314E71" w:rsidRDefault="00090D71" w:rsidP="00314E71">
      <w:pPr>
        <w:spacing w:before="14"/>
        <w:ind w:left="28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epa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s’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314E71">
        <w:rPr>
          <w:rFonts w:asciiTheme="minorHAnsi" w:hAnsiTheme="minorHAnsi" w:cstheme="minorHAnsi"/>
          <w:sz w:val="22"/>
          <w:szCs w:val="22"/>
        </w:rPr>
        <w:t>eb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es.</w:t>
      </w:r>
    </w:p>
    <w:p w14:paraId="6E2B2DCE" w14:textId="77777777" w:rsidR="008F2940" w:rsidRPr="00314E71" w:rsidRDefault="00090D71" w:rsidP="00314E71">
      <w:pPr>
        <w:spacing w:before="15"/>
        <w:ind w:left="28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 xml:space="preserve">ach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ss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eet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dua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ude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z w:val="22"/>
          <w:szCs w:val="22"/>
        </w:rPr>
        <w:t>ase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s.</w:t>
      </w:r>
    </w:p>
    <w:p w14:paraId="09892529" w14:textId="77777777" w:rsidR="008F2940" w:rsidRPr="00314E71" w:rsidRDefault="00090D71" w:rsidP="00314E71">
      <w:pPr>
        <w:spacing w:before="15"/>
        <w:ind w:left="28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 xml:space="preserve">oped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eb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he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314E71">
        <w:rPr>
          <w:rFonts w:asciiTheme="minorHAnsi" w:hAnsiTheme="minorHAnsi" w:cstheme="minorHAnsi"/>
          <w:sz w:val="22"/>
          <w:szCs w:val="22"/>
        </w:rPr>
        <w:t xml:space="preserve">nd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un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e.</w:t>
      </w:r>
    </w:p>
    <w:p w14:paraId="6D6349F8" w14:textId="77777777" w:rsidR="008F2940" w:rsidRPr="00314E71" w:rsidRDefault="00090D71" w:rsidP="00314E71">
      <w:pPr>
        <w:spacing w:before="14"/>
        <w:ind w:left="28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 xml:space="preserve">and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op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eb ap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 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der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up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on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of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de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ce.</w:t>
      </w:r>
    </w:p>
    <w:p w14:paraId="15199227" w14:textId="77777777" w:rsidR="008F2940" w:rsidRPr="00314E71" w:rsidRDefault="008F2940" w:rsidP="00314E71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1089ABE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14E71">
        <w:rPr>
          <w:rFonts w:asciiTheme="minorHAnsi" w:hAnsiTheme="minorHAnsi" w:cstheme="minorHAnsi"/>
          <w:b/>
          <w:sz w:val="22"/>
          <w:szCs w:val="22"/>
        </w:rPr>
        <w:t>C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</w:t>
      </w:r>
      <w:r w:rsidRPr="00314E71">
        <w:rPr>
          <w:rFonts w:asciiTheme="minorHAnsi" w:hAnsiTheme="minorHAnsi" w:cstheme="minorHAnsi"/>
          <w:b/>
          <w:sz w:val="22"/>
          <w:szCs w:val="22"/>
        </w:rPr>
        <w:t>echn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es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ael</w:t>
      </w:r>
    </w:p>
    <w:p w14:paraId="122523D2" w14:textId="77777777" w:rsidR="008F2940" w:rsidRPr="00314E71" w:rsidRDefault="00090D71" w:rsidP="00314E71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z w:val="22"/>
          <w:szCs w:val="22"/>
        </w:rPr>
        <w:t>So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es</w:t>
      </w:r>
    </w:p>
    <w:p w14:paraId="35DBFCFE" w14:textId="77777777" w:rsidR="008F2940" w:rsidRPr="00314E71" w:rsidRDefault="00090D71" w:rsidP="00314E71">
      <w:pPr>
        <w:spacing w:before="12"/>
        <w:ind w:left="28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 xml:space="preserve">oped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 xml:space="preserve">eb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ca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ng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XM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SP,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VB</w:t>
      </w:r>
      <w:r w:rsidRPr="00314E71">
        <w:rPr>
          <w:rFonts w:asciiTheme="minorHAnsi" w:hAnsiTheme="minorHAnsi" w:cstheme="minorHAnsi"/>
          <w:sz w:val="22"/>
          <w:szCs w:val="22"/>
        </w:rPr>
        <w:t>Sc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Js</w:t>
      </w:r>
      <w:r w:rsidRPr="00314E71">
        <w:rPr>
          <w:rFonts w:asciiTheme="minorHAnsi" w:hAnsiTheme="minorHAnsi" w:cstheme="minorHAnsi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4E71">
        <w:rPr>
          <w:rFonts w:asciiTheme="minorHAnsi" w:hAnsiTheme="minorHAnsi" w:cstheme="minorHAnsi"/>
          <w:sz w:val="22"/>
          <w:szCs w:val="22"/>
        </w:rPr>
        <w:t>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 xml:space="preserve">, and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4E71">
        <w:rPr>
          <w:rFonts w:asciiTheme="minorHAnsi" w:hAnsiTheme="minorHAnsi" w:cstheme="minorHAnsi"/>
          <w:sz w:val="22"/>
          <w:szCs w:val="22"/>
        </w:rPr>
        <w:t>M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o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314E71">
        <w:rPr>
          <w:rFonts w:asciiTheme="minorHAnsi" w:hAnsiTheme="minorHAnsi" w:cstheme="minorHAnsi"/>
          <w:sz w:val="22"/>
          <w:szCs w:val="22"/>
        </w:rPr>
        <w:t>.</w:t>
      </w:r>
    </w:p>
    <w:p w14:paraId="53855D9C" w14:textId="77777777" w:rsidR="008F2940" w:rsidRPr="00314E71" w:rsidRDefault="008F2940" w:rsidP="00314E71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E65127F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z w:val="22"/>
          <w:szCs w:val="22"/>
        </w:rPr>
        <w:t>eb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re</w:t>
      </w:r>
      <w:r w:rsidRPr="00314E71">
        <w:rPr>
          <w:rFonts w:asciiTheme="minorHAnsi" w:hAnsiTheme="minorHAnsi" w:cstheme="minorHAnsi"/>
          <w:b/>
          <w:sz w:val="22"/>
          <w:szCs w:val="22"/>
        </w:rPr>
        <w:t>w</w:t>
      </w:r>
      <w:r w:rsidRPr="00314E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b/>
          <w:sz w:val="22"/>
          <w:szCs w:val="22"/>
        </w:rPr>
        <w:t>f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z w:val="22"/>
          <w:szCs w:val="22"/>
        </w:rPr>
        <w:t>J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er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hAnsiTheme="minorHAnsi" w:cstheme="minorHAnsi"/>
          <w:b/>
          <w:sz w:val="22"/>
          <w:szCs w:val="22"/>
        </w:rPr>
        <w:t>,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Je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ael</w:t>
      </w:r>
    </w:p>
    <w:p w14:paraId="46837065" w14:textId="77777777" w:rsidR="008F2940" w:rsidRPr="00314E71" w:rsidRDefault="00090D71" w:rsidP="00314E71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i/>
          <w:sz w:val="22"/>
          <w:szCs w:val="22"/>
        </w:rPr>
        <w:t>So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n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er, 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ce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o</w:t>
      </w:r>
      <w:r w:rsidRPr="00314E71">
        <w:rPr>
          <w:rFonts w:asciiTheme="minorHAnsi" w:hAnsiTheme="minorHAnsi" w:cstheme="minorHAnsi"/>
          <w:i/>
          <w:sz w:val="22"/>
          <w:szCs w:val="22"/>
        </w:rPr>
        <w:t>f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ean 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z w:val="22"/>
          <w:szCs w:val="22"/>
        </w:rPr>
        <w:t>f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o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14E71">
        <w:rPr>
          <w:rFonts w:asciiTheme="minorHAnsi" w:hAnsiTheme="minorHAnsi" w:cstheme="minorHAnsi"/>
          <w:i/>
          <w:sz w:val="22"/>
          <w:szCs w:val="22"/>
        </w:rPr>
        <w:t>p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er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en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314E71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z w:val="22"/>
          <w:szCs w:val="22"/>
        </w:rPr>
        <w:t>and Tea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her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>an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3B7BBFDD" w14:textId="77777777" w:rsidR="008F2940" w:rsidRPr="00314E71" w:rsidRDefault="00090D71" w:rsidP="00314E71">
      <w:pPr>
        <w:spacing w:before="12"/>
        <w:ind w:left="28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ned 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hAnsiTheme="minorHAnsi" w:cstheme="minorHAnsi"/>
          <w:sz w:val="22"/>
          <w:szCs w:val="22"/>
        </w:rPr>
        <w:t>ebs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ba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4E71">
        <w:rPr>
          <w:rFonts w:asciiTheme="minorHAnsi" w:hAnsiTheme="minorHAnsi" w:cstheme="minorHAnsi"/>
          <w:sz w:val="22"/>
          <w:szCs w:val="22"/>
        </w:rPr>
        <w:t>e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z w:val="22"/>
          <w:szCs w:val="22"/>
        </w:rPr>
        <w:t>or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en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and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sz w:val="22"/>
          <w:szCs w:val="22"/>
        </w:rPr>
        <w:t>cu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y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us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hAnsiTheme="minorHAnsi" w:cstheme="minorHAnsi"/>
          <w:sz w:val="22"/>
          <w:szCs w:val="22"/>
        </w:rPr>
        <w:t>.</w:t>
      </w:r>
    </w:p>
    <w:p w14:paraId="157C4DB7" w14:textId="77777777" w:rsidR="008F2940" w:rsidRPr="00314E71" w:rsidRDefault="00090D71" w:rsidP="00314E71">
      <w:pPr>
        <w:spacing w:before="14"/>
        <w:ind w:left="28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au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ht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co</w:t>
      </w:r>
      <w:r w:rsidRPr="00314E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4E71">
        <w:rPr>
          <w:rFonts w:asciiTheme="minorHAnsi" w:hAnsiTheme="minorHAnsi" w:cstheme="minorHAnsi"/>
          <w:sz w:val="22"/>
          <w:szCs w:val="22"/>
        </w:rPr>
        <w:t>pu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4E71">
        <w:rPr>
          <w:rFonts w:asciiTheme="minorHAnsi" w:hAnsiTheme="minorHAnsi" w:cstheme="minorHAnsi"/>
          <w:sz w:val="22"/>
          <w:szCs w:val="22"/>
        </w:rPr>
        <w:t>an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ua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314E7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4E71">
        <w:rPr>
          <w:rFonts w:asciiTheme="minorHAnsi" w:hAnsiTheme="minorHAnsi" w:cstheme="minorHAnsi"/>
          <w:sz w:val="22"/>
          <w:szCs w:val="22"/>
        </w:rPr>
        <w:t xml:space="preserve">a,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sz w:val="22"/>
          <w:szCs w:val="22"/>
        </w:rPr>
        <w:t>+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+</w:t>
      </w:r>
      <w:r w:rsidRPr="00314E71">
        <w:rPr>
          <w:rFonts w:asciiTheme="minorHAnsi" w:hAnsiTheme="minorHAnsi" w:cstheme="minorHAnsi"/>
          <w:sz w:val="22"/>
          <w:szCs w:val="22"/>
        </w:rPr>
        <w:t>)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hAnsiTheme="minorHAnsi" w:cstheme="minorHAnsi"/>
          <w:sz w:val="22"/>
          <w:szCs w:val="22"/>
        </w:rPr>
        <w:t>t</w:t>
      </w:r>
      <w:r w:rsidRPr="00314E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ear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sz w:val="22"/>
          <w:szCs w:val="22"/>
        </w:rPr>
        <w:t>s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uden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s.</w:t>
      </w:r>
    </w:p>
    <w:p w14:paraId="5CBE2372" w14:textId="77777777" w:rsidR="008F2940" w:rsidRPr="00314E71" w:rsidRDefault="008F2940" w:rsidP="00314E71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562AE93" w14:textId="77777777" w:rsidR="008F2940" w:rsidRPr="00314E71" w:rsidRDefault="00090D71" w:rsidP="00314E71">
      <w:pPr>
        <w:ind w:left="101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</w:p>
    <w:p w14:paraId="35CFEEEE" w14:textId="77777777" w:rsidR="008F2940" w:rsidRPr="00314E71" w:rsidRDefault="008F2940" w:rsidP="00314E71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50DFCC7" w14:textId="77777777" w:rsidR="008F2940" w:rsidRPr="00314E71" w:rsidRDefault="00090D71" w:rsidP="00314E71">
      <w:pPr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4E71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314E71">
        <w:rPr>
          <w:rFonts w:asciiTheme="minorHAnsi" w:hAnsiTheme="minorHAnsi" w:cstheme="minorHAnsi"/>
          <w:b/>
          <w:sz w:val="22"/>
          <w:szCs w:val="22"/>
        </w:rPr>
        <w:t>y</w:t>
      </w:r>
      <w:r w:rsidRPr="00314E71">
        <w:rPr>
          <w:rFonts w:asciiTheme="minorHAnsi" w:hAnsiTheme="minorHAnsi" w:cstheme="minorHAnsi"/>
          <w:sz w:val="22"/>
          <w:szCs w:val="22"/>
        </w:rPr>
        <w:t>,</w:t>
      </w:r>
      <w:r w:rsidRPr="00314E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4E71">
        <w:rPr>
          <w:rFonts w:asciiTheme="minorHAnsi" w:hAnsiTheme="minorHAnsi" w:cstheme="minorHAnsi"/>
          <w:i/>
          <w:sz w:val="22"/>
          <w:szCs w:val="22"/>
        </w:rPr>
        <w:t>on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314E71">
        <w:rPr>
          <w:rFonts w:asciiTheme="minorHAnsi" w:hAnsiTheme="minorHAnsi" w:cstheme="minorHAnsi"/>
          <w:i/>
          <w:sz w:val="22"/>
          <w:szCs w:val="22"/>
        </w:rPr>
        <w:t>b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14E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4E71">
        <w:rPr>
          <w:rFonts w:asciiTheme="minorHAnsi" w:hAnsiTheme="minorHAnsi" w:cstheme="minorHAnsi"/>
          <w:i/>
          <w:sz w:val="22"/>
          <w:szCs w:val="22"/>
        </w:rPr>
        <w:t>ng</w:t>
      </w:r>
      <w:r w:rsidRPr="00314E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14E71">
        <w:rPr>
          <w:rFonts w:asciiTheme="minorHAnsi" w:hAnsiTheme="minorHAnsi" w:cstheme="minorHAnsi"/>
          <w:i/>
          <w:sz w:val="22"/>
          <w:szCs w:val="22"/>
        </w:rPr>
        <w:t>r</w:t>
      </w:r>
      <w:r w:rsidRPr="00314E71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314E71">
        <w:rPr>
          <w:rFonts w:asciiTheme="minorHAnsi" w:hAnsiTheme="minorHAnsi" w:cstheme="minorHAnsi"/>
          <w:i/>
          <w:sz w:val="22"/>
          <w:szCs w:val="22"/>
        </w:rPr>
        <w:t xml:space="preserve">er, 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sz w:val="22"/>
          <w:szCs w:val="22"/>
        </w:rPr>
        <w:t>es</w:t>
      </w:r>
    </w:p>
    <w:p w14:paraId="04A70961" w14:textId="77777777" w:rsidR="008F2940" w:rsidRPr="00314E71" w:rsidRDefault="00090D71" w:rsidP="00314E71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ft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314E7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ve</w:t>
      </w:r>
      <w:r w:rsidRPr="00314E7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314E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314E7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314E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314E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14E71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14E7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14E71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171F92BA" w14:textId="77777777" w:rsidR="008F2940" w:rsidRPr="00314E71" w:rsidRDefault="008F2940" w:rsidP="00314E71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14C9DCC" w14:textId="77777777" w:rsidR="008F2940" w:rsidRPr="00314E71" w:rsidRDefault="00090D71" w:rsidP="00314E71">
      <w:pPr>
        <w:spacing w:before="7"/>
        <w:ind w:right="688"/>
        <w:jc w:val="right"/>
        <w:rPr>
          <w:rFonts w:asciiTheme="minorHAnsi" w:eastAsia="Calibri" w:hAnsiTheme="minorHAnsi" w:cstheme="minorHAnsi"/>
          <w:sz w:val="22"/>
          <w:szCs w:val="22"/>
        </w:rPr>
        <w:sectPr w:rsidR="008F2940" w:rsidRPr="00314E71">
          <w:type w:val="continuous"/>
          <w:pgSz w:w="12240" w:h="15840"/>
          <w:pgMar w:top="320" w:right="880" w:bottom="0" w:left="440" w:header="720" w:footer="720" w:gutter="0"/>
          <w:cols w:space="720"/>
        </w:sectPr>
      </w:pPr>
      <w:r w:rsidRPr="00314E71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634E65BC" w14:textId="77777777" w:rsidR="008F2940" w:rsidRPr="00314E71" w:rsidRDefault="00090D71" w:rsidP="00314E71">
      <w:pPr>
        <w:spacing w:before="34"/>
        <w:ind w:left="4625" w:right="506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J</w:t>
      </w:r>
    </w:p>
    <w:p w14:paraId="51A1DA34" w14:textId="77777777" w:rsidR="008F2940" w:rsidRPr="00314E71" w:rsidRDefault="008F2940" w:rsidP="00314E71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93CCEDD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D8C32F" w14:textId="77777777" w:rsidR="008F2940" w:rsidRPr="00314E71" w:rsidRDefault="00090D71" w:rsidP="00314E71">
      <w:pPr>
        <w:spacing w:before="34"/>
        <w:ind w:left="4749" w:right="519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me</w:t>
      </w:r>
    </w:p>
    <w:p w14:paraId="62C4C62D" w14:textId="77777777" w:rsidR="008F2940" w:rsidRPr="00314E71" w:rsidRDefault="00090D71" w:rsidP="00314E71">
      <w:pPr>
        <w:spacing w:before="2" w:line="260" w:lineRule="exact"/>
        <w:ind w:left="3101" w:right="35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dd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∙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 phone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numb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∙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ts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31F39FF7" w14:textId="77777777" w:rsidR="008F2940" w:rsidRPr="00314E71" w:rsidRDefault="008F2940" w:rsidP="00314E71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A4C849E" w14:textId="77777777" w:rsidR="008F2940" w:rsidRPr="00314E71" w:rsidRDefault="00090D71" w:rsidP="00314E71">
      <w:pPr>
        <w:spacing w:before="37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EDU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1488A2F4" w14:textId="77777777" w:rsidR="008F2940" w:rsidRPr="00314E71" w:rsidRDefault="008F2940" w:rsidP="00314E71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8E0204A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Tuf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Unive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MA</w:t>
      </w:r>
    </w:p>
    <w:p w14:paraId="294392D2" w14:textId="77777777" w:rsidR="008F2940" w:rsidRPr="00314E71" w:rsidRDefault="00090D71" w:rsidP="00314E71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14E71">
        <w:rPr>
          <w:rFonts w:asciiTheme="minorHAnsi" w:eastAsia="Garamond" w:hAnsiTheme="minorHAnsi" w:cstheme="minorHAnsi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lor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of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z w:val="22"/>
          <w:szCs w:val="22"/>
        </w:rPr>
        <w:t>iom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z w:val="22"/>
          <w:szCs w:val="22"/>
        </w:rPr>
        <w:t>gin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ing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ip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314E71">
        <w:rPr>
          <w:rFonts w:asciiTheme="minorHAnsi" w:eastAsia="Garamond" w:hAnsiTheme="minorHAnsi" w:cstheme="minorHAnsi"/>
          <w:sz w:val="22"/>
          <w:szCs w:val="22"/>
        </w:rPr>
        <w:t>xxx</w:t>
      </w:r>
    </w:p>
    <w:p w14:paraId="20645743" w14:textId="77777777" w:rsidR="008F2940" w:rsidRPr="00314E71" w:rsidRDefault="00090D71" w:rsidP="00314E71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3.54</w:t>
      </w:r>
    </w:p>
    <w:p w14:paraId="44745811" w14:textId="77777777" w:rsidR="008F2940" w:rsidRPr="00314E71" w:rsidRDefault="008F2940" w:rsidP="00314E7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E635CE4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Tuf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Tallo</w:t>
      </w:r>
      <w:r w:rsidRPr="00314E71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ix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wee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tudy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og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m in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nn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t 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ay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-J</w:t>
      </w:r>
      <w:r w:rsidRPr="00314E71">
        <w:rPr>
          <w:rFonts w:asciiTheme="minorHAnsi" w:eastAsia="Garamond" w:hAnsiTheme="minorHAnsi" w:cstheme="minorHAnsi"/>
          <w:sz w:val="22"/>
          <w:szCs w:val="22"/>
        </w:rPr>
        <w:t>une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xxxx</w:t>
      </w:r>
    </w:p>
    <w:p w14:paraId="04EF7312" w14:textId="77777777" w:rsidR="008F2940" w:rsidRPr="00314E71" w:rsidRDefault="008F2940" w:rsidP="00314E71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711E1DA7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EER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G EX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2B647EA3" w14:textId="77777777" w:rsidR="008F2940" w:rsidRPr="00314E71" w:rsidRDefault="008F2940" w:rsidP="00314E71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95B0D81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ha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les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k D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aper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bo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y,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>mb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idg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nd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er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ad</w:t>
      </w:r>
      <w:r w:rsidRPr="00314E71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te E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ee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,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521E2FB" w14:textId="77777777" w:rsidR="008F2940" w:rsidRPr="00314E71" w:rsidRDefault="00090D71" w:rsidP="00314E71">
      <w:pPr>
        <w:spacing w:before="16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ign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 out of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bio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ble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</w:p>
    <w:p w14:paraId="400D9E36" w14:textId="77777777" w:rsidR="008F2940" w:rsidRPr="00314E71" w:rsidRDefault="00090D71" w:rsidP="00314E71">
      <w:pPr>
        <w:spacing w:before="14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Studi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the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tion 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of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the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bio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ble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 u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d to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the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314E71">
        <w:rPr>
          <w:rFonts w:asciiTheme="minorHAnsi" w:eastAsia="Garamond" w:hAnsiTheme="minorHAnsi" w:cstheme="minorHAnsi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657B4E17" w14:textId="77777777" w:rsidR="008F2940" w:rsidRPr="00314E71" w:rsidRDefault="00090D71" w:rsidP="00314E71">
      <w:pPr>
        <w:spacing w:before="16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nop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ns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it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on the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bio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b</w:t>
      </w:r>
      <w:r w:rsidRPr="00314E71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 mi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ope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(S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66FA557" w14:textId="77777777" w:rsidR="008F2940" w:rsidRPr="00314E71" w:rsidRDefault="008F2940" w:rsidP="00314E71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426E467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Reac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ive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nnova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ld,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Lab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ry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Assist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an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 xml:space="preserve">t,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23152F8B" w14:textId="77777777" w:rsidR="008F2940" w:rsidRPr="00314E71" w:rsidRDefault="00090D71" w:rsidP="00314E71">
      <w:pPr>
        <w:spacing w:before="14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h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314E71">
        <w:rPr>
          <w:rFonts w:asciiTheme="minorHAnsi" w:eastAsia="Garamond" w:hAnsiTheme="minorHAnsi" w:cstheme="minorHAnsi"/>
          <w:sz w:val="22"/>
          <w:szCs w:val="22"/>
        </w:rPr>
        <w:t>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z w:val="22"/>
          <w:szCs w:val="22"/>
        </w:rPr>
        <w:t>x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odu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 in ox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in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tion u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z w:val="22"/>
          <w:szCs w:val="22"/>
        </w:rPr>
        <w:t>it</w:t>
      </w:r>
    </w:p>
    <w:p w14:paraId="7ECD9F17" w14:textId="77777777" w:rsidR="008F2940" w:rsidRPr="00314E71" w:rsidRDefault="00090D71" w:rsidP="00314E71">
      <w:pPr>
        <w:spacing w:before="16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ts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of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314E71">
        <w:rPr>
          <w:rFonts w:asciiTheme="minorHAnsi" w:eastAsia="Garamond" w:hAnsiTheme="minorHAnsi" w:cstheme="minorHAnsi"/>
          <w:sz w:val="22"/>
          <w:szCs w:val="22"/>
        </w:rPr>
        <w:t>hlo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tion unit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or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ge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inking 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in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315D2D04" w14:textId="77777777" w:rsidR="008F2940" w:rsidRPr="00314E71" w:rsidRDefault="008F2940" w:rsidP="00314E71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5E94CF70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RESE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H</w:t>
      </w:r>
    </w:p>
    <w:p w14:paraId="0DE6E57D" w14:textId="77777777" w:rsidR="008F2940" w:rsidRPr="00314E71" w:rsidRDefault="008F2940" w:rsidP="00314E71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DFEB22A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Tuf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B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io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edical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abo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ese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rch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Assist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an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F05F994" w14:textId="77777777" w:rsidR="008F2940" w:rsidRPr="00314E71" w:rsidRDefault="00090D71" w:rsidP="00314E71">
      <w:pPr>
        <w:tabs>
          <w:tab w:val="left" w:pos="820"/>
        </w:tabs>
        <w:spacing w:before="16"/>
        <w:ind w:left="840" w:right="97" w:hanging="36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ign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xp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vi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to indu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tive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pon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in 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mm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ls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th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ough the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314E71">
        <w:rPr>
          <w:rFonts w:asciiTheme="minorHAnsi" w:eastAsia="Garamond" w:hAnsiTheme="minorHAnsi" w:cstheme="minorHAnsi"/>
          <w:sz w:val="22"/>
          <w:szCs w:val="22"/>
        </w:rPr>
        <w:t>ppli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 of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xt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ic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03449A94" w14:textId="77777777" w:rsidR="008F2940" w:rsidRPr="00314E71" w:rsidRDefault="00090D71" w:rsidP="00314E71">
      <w:pPr>
        <w:spacing w:before="1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314E71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ondu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d in vit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nd in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vivo mou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mod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tudi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9EAE43F" w14:textId="77777777" w:rsidR="008F2940" w:rsidRPr="00314E71" w:rsidRDefault="008F2940" w:rsidP="00314E71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34345D7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YM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06DB2ABE" w14:textId="77777777" w:rsidR="008F2940" w:rsidRPr="00314E71" w:rsidRDefault="008F2940" w:rsidP="00314E71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1036223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 xml:space="preserve">e &amp; 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14E71">
        <w:rPr>
          <w:rFonts w:asciiTheme="minorHAnsi" w:eastAsia="Garamond" w:hAnsiTheme="minorHAnsi" w:cstheme="minorHAnsi"/>
          <w:sz w:val="22"/>
          <w:szCs w:val="22"/>
        </w:rPr>
        <w:t>mb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idg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,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Wa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 xml:space="preserve">itress,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19D8AB83" w14:textId="77777777" w:rsidR="008F2940" w:rsidRPr="00314E71" w:rsidRDefault="00090D71" w:rsidP="00314E71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ou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ens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ool, Tuf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ive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ife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ua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rd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Sw</w:t>
      </w:r>
      <w:r w:rsidRPr="00314E71">
        <w:rPr>
          <w:rFonts w:asciiTheme="minorHAnsi" w:eastAsia="Garamond" w:hAnsiTheme="minorHAnsi" w:cstheme="minorHAnsi"/>
          <w:i/>
          <w:spacing w:val="-2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I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st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ct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 xml:space="preserve">r, </w:t>
      </w:r>
      <w:r w:rsidRPr="00314E71">
        <w:rPr>
          <w:rFonts w:asciiTheme="minorHAnsi" w:eastAsia="Garamond" w:hAnsiTheme="minorHAnsi" w:cstheme="minorHAnsi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28388F6B" w14:textId="77777777" w:rsidR="008F2940" w:rsidRPr="00314E71" w:rsidRDefault="00090D71" w:rsidP="00314E71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ake</w:t>
      </w:r>
      <w:r w:rsidRPr="00314E71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ide Day </w:t>
      </w:r>
      <w:r w:rsidRPr="00314E71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14E71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Wa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terfr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t 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an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Arts 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un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sel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r, 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1CE2B2A5" w14:textId="77777777" w:rsidR="008F2940" w:rsidRPr="00314E71" w:rsidRDefault="008F2940" w:rsidP="00314E71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FEC3550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KI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3C621F1" w14:textId="77777777" w:rsidR="008F2940" w:rsidRPr="00314E71" w:rsidRDefault="008F2940" w:rsidP="00314E71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310F943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mpu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 xml:space="preserve">ter: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Pr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nt in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ut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Pr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o;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dobe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z w:val="22"/>
          <w:szCs w:val="22"/>
        </w:rPr>
        <w:t>nD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ign,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sz w:val="22"/>
          <w:szCs w:val="22"/>
        </w:rPr>
        <w:t>hoto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hop;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7D374997" w14:textId="77777777" w:rsidR="008F2940" w:rsidRPr="00314E71" w:rsidRDefault="00090D71" w:rsidP="00314E71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Lan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i/>
          <w:spacing w:val="1"/>
          <w:sz w:val="22"/>
          <w:szCs w:val="22"/>
        </w:rPr>
        <w:t>ua</w:t>
      </w:r>
      <w:r w:rsidRPr="00314E7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14E71">
        <w:rPr>
          <w:rFonts w:asciiTheme="minorHAnsi" w:eastAsia="Garamond" w:hAnsiTheme="minorHAnsi" w:cstheme="minorHAnsi"/>
          <w:sz w:val="22"/>
          <w:szCs w:val="22"/>
        </w:rPr>
        <w:t>lu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 in S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ni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h,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onv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tion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4D0F2648" w14:textId="77777777" w:rsidR="008F2940" w:rsidRPr="00314E71" w:rsidRDefault="00090D71" w:rsidP="00314E71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Lab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: 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ue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c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ultu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, hi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tolog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, mi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ode</w:t>
      </w:r>
      <w:r w:rsidRPr="00314E71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ign, d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ta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qui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ition 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, in vivo mu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ine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14E7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314E7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593C7EE2" w14:textId="77777777" w:rsidR="008F2940" w:rsidRPr="00314E71" w:rsidRDefault="008F2940" w:rsidP="00314E71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0DC7F12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14E71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14E71">
        <w:rPr>
          <w:rFonts w:asciiTheme="minorHAnsi" w:eastAsia="Garamond" w:hAnsiTheme="minorHAnsi" w:cstheme="minorHAnsi"/>
          <w:b/>
          <w:sz w:val="22"/>
          <w:szCs w:val="22"/>
        </w:rPr>
        <w:t>TERESTS</w:t>
      </w:r>
    </w:p>
    <w:p w14:paraId="26037649" w14:textId="77777777" w:rsidR="008F2940" w:rsidRPr="00314E71" w:rsidRDefault="008F2940" w:rsidP="00314E71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DDD9075" w14:textId="77777777" w:rsidR="008F2940" w:rsidRPr="00314E71" w:rsidRDefault="00090D71" w:rsidP="00314E71">
      <w:pPr>
        <w:ind w:left="120"/>
        <w:rPr>
          <w:rFonts w:asciiTheme="minorHAnsi" w:eastAsia="Garamond" w:hAnsiTheme="minorHAnsi" w:cstheme="minorHAnsi"/>
          <w:sz w:val="22"/>
          <w:szCs w:val="22"/>
        </w:rPr>
        <w:sectPr w:rsidR="008F2940" w:rsidRPr="00314E71">
          <w:headerReference w:type="default" r:id="rId24"/>
          <w:footerReference w:type="default" r:id="rId25"/>
          <w:pgSz w:w="12240" w:h="15840"/>
          <w:pgMar w:top="680" w:right="520" w:bottom="280" w:left="960" w:header="0" w:footer="569" w:gutter="0"/>
          <w:cols w:space="720"/>
        </w:sectPr>
      </w:pPr>
      <w:r w:rsidRPr="00314E71">
        <w:rPr>
          <w:rFonts w:asciiTheme="minorHAnsi" w:eastAsia="Garamond" w:hAnsiTheme="minorHAnsi" w:cstheme="minorHAnsi"/>
          <w:sz w:val="22"/>
          <w:szCs w:val="22"/>
        </w:rPr>
        <w:t>Digit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l photog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ph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ing, 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kiing, 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4E71">
        <w:rPr>
          <w:rFonts w:asciiTheme="minorHAnsi" w:eastAsia="Garamond" w:hAnsiTheme="minorHAnsi" w:cstheme="minorHAnsi"/>
          <w:sz w:val="22"/>
          <w:szCs w:val="22"/>
        </w:rPr>
        <w:t>v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l (18 </w:t>
      </w:r>
      <w:r w:rsidRPr="00314E71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ount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14E71">
        <w:rPr>
          <w:rFonts w:asciiTheme="minorHAnsi" w:eastAsia="Garamond" w:hAnsiTheme="minorHAnsi" w:cstheme="minorHAnsi"/>
          <w:sz w:val="22"/>
          <w:szCs w:val="22"/>
        </w:rPr>
        <w:t>i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 xml:space="preserve">, 3 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4E71">
        <w:rPr>
          <w:rFonts w:asciiTheme="minorHAnsi" w:eastAsia="Garamond" w:hAnsiTheme="minorHAnsi" w:cstheme="minorHAnsi"/>
          <w:sz w:val="22"/>
          <w:szCs w:val="22"/>
        </w:rPr>
        <w:t>ontin</w:t>
      </w:r>
      <w:r w:rsidRPr="00314E7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4E71">
        <w:rPr>
          <w:rFonts w:asciiTheme="minorHAnsi" w:eastAsia="Garamond" w:hAnsiTheme="minorHAnsi" w:cstheme="minorHAnsi"/>
          <w:sz w:val="22"/>
          <w:szCs w:val="22"/>
        </w:rPr>
        <w:t>nt</w:t>
      </w:r>
      <w:r w:rsidRPr="00314E7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67FBB7D9" w14:textId="77777777" w:rsidR="008F2940" w:rsidRPr="00314E71" w:rsidRDefault="00090D71" w:rsidP="00314E71">
      <w:pPr>
        <w:spacing w:before="46"/>
        <w:ind w:left="3889" w:right="400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S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MPL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LIS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ERENCES</w:t>
      </w:r>
    </w:p>
    <w:p w14:paraId="3EC8F23F" w14:textId="77777777" w:rsidR="008F2940" w:rsidRPr="00314E71" w:rsidRDefault="008F2940" w:rsidP="00314E7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E0242BD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C71D0E" w14:textId="77777777" w:rsidR="008F2940" w:rsidRPr="00314E71" w:rsidRDefault="00090D71" w:rsidP="00314E71">
      <w:pPr>
        <w:ind w:left="5265" w:right="538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</w:p>
    <w:p w14:paraId="2CB29E78" w14:textId="77777777" w:rsidR="008F2940" w:rsidRPr="00314E71" w:rsidRDefault="008F2940" w:rsidP="00314E7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B762926" w14:textId="77777777" w:rsidR="008F2940" w:rsidRPr="00314E71" w:rsidRDefault="00090D71" w:rsidP="00314E71">
      <w:pPr>
        <w:ind w:left="2700" w:right="281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Add</w:t>
      </w:r>
      <w:r w:rsidRPr="00314E71">
        <w:rPr>
          <w:rFonts w:asciiTheme="minorHAnsi" w:eastAsia="Calibri" w:hAnsiTheme="minorHAnsi" w:cstheme="minorHAnsi"/>
          <w:sz w:val="22"/>
          <w:szCs w:val="22"/>
        </w:rPr>
        <w:t>ress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Arial" w:hAnsiTheme="minorHAnsi" w:cstheme="minorHAnsi"/>
          <w:w w:val="130"/>
          <w:sz w:val="22"/>
          <w:szCs w:val="22"/>
        </w:rPr>
        <w:t> </w:t>
      </w:r>
      <w:r w:rsidRPr="00314E71">
        <w:rPr>
          <w:rFonts w:asciiTheme="minorHAnsi" w:eastAsia="Arial" w:hAnsiTheme="minorHAnsi" w:cstheme="minorHAnsi"/>
          <w:spacing w:val="-31"/>
          <w:w w:val="130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it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te,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Zip </w:t>
      </w:r>
      <w:r w:rsidRPr="00314E71">
        <w:rPr>
          <w:rFonts w:asciiTheme="minorHAnsi" w:eastAsia="Arial" w:hAnsiTheme="minorHAnsi" w:cstheme="minorHAnsi"/>
          <w:w w:val="130"/>
          <w:sz w:val="22"/>
          <w:szCs w:val="22"/>
        </w:rPr>
        <w:t> </w:t>
      </w:r>
      <w:r w:rsidRPr="00314E71">
        <w:rPr>
          <w:rFonts w:asciiTheme="minorHAnsi" w:eastAsia="Arial" w:hAnsiTheme="minorHAnsi" w:cstheme="minorHAnsi"/>
          <w:spacing w:val="-29"/>
          <w:w w:val="130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314E71">
        <w:rPr>
          <w:rFonts w:asciiTheme="minorHAnsi" w:eastAsia="Arial" w:hAnsiTheme="minorHAnsi" w:cstheme="minorHAnsi"/>
          <w:w w:val="130"/>
          <w:sz w:val="22"/>
          <w:szCs w:val="22"/>
        </w:rPr>
        <w:t> </w:t>
      </w:r>
      <w:r w:rsidRPr="00314E71">
        <w:rPr>
          <w:rFonts w:asciiTheme="minorHAnsi" w:eastAsia="Arial" w:hAnsiTheme="minorHAnsi" w:cstheme="minorHAnsi"/>
          <w:spacing w:val="-29"/>
          <w:w w:val="130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ail</w:t>
      </w:r>
    </w:p>
    <w:p w14:paraId="5F15828D" w14:textId="77777777" w:rsidR="008F2940" w:rsidRPr="00314E71" w:rsidRDefault="008F2940" w:rsidP="00314E71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8F2940" w:rsidRPr="00314E71">
          <w:headerReference w:type="default" r:id="rId26"/>
          <w:footerReference w:type="default" r:id="rId27"/>
          <w:pgSz w:w="12240" w:h="15840"/>
          <w:pgMar w:top="380" w:right="380" w:bottom="280" w:left="500" w:header="0" w:footer="569" w:gutter="0"/>
          <w:cols w:space="720"/>
        </w:sectPr>
      </w:pPr>
    </w:p>
    <w:p w14:paraId="573E3CB4" w14:textId="77777777" w:rsidR="008F2940" w:rsidRPr="00314E71" w:rsidRDefault="00090D71" w:rsidP="00314E71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09ABAB4C" w14:textId="77777777" w:rsidR="008F2940" w:rsidRPr="00314E71" w:rsidRDefault="008F2940" w:rsidP="00314E71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9D73749" w14:textId="77777777" w:rsidR="008F2940" w:rsidRPr="00314E71" w:rsidRDefault="00090D71" w:rsidP="00314E71">
      <w:pPr>
        <w:ind w:left="112" w:right="4613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r. 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 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BC 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7070B998" w14:textId="77777777" w:rsidR="008F2940" w:rsidRPr="00314E71" w:rsidRDefault="00090D71" w:rsidP="00314E71">
      <w:pPr>
        <w:spacing w:before="1" w:line="260" w:lineRule="exact"/>
        <w:ind w:left="112" w:right="4355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314E71">
        <w:rPr>
          <w:rFonts w:asciiTheme="minorHAnsi" w:eastAsia="Calibri" w:hAnsiTheme="minorHAnsi" w:cstheme="minorHAnsi"/>
          <w:sz w:val="22"/>
          <w:szCs w:val="22"/>
        </w:rPr>
        <w:t>0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exi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t. Walt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0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314E71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2F8CE066" w14:textId="77777777" w:rsidR="008F2940" w:rsidRPr="00314E71" w:rsidRDefault="00090D71" w:rsidP="00314E71">
      <w:pPr>
        <w:spacing w:before="2"/>
        <w:ind w:left="111" w:right="4651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61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14E71">
        <w:rPr>
          <w:rFonts w:asciiTheme="minorHAnsi" w:eastAsia="Calibri" w:hAnsiTheme="minorHAnsi" w:cstheme="minorHAnsi"/>
          <w:sz w:val="22"/>
          <w:szCs w:val="22"/>
        </w:rPr>
        <w:t>7</w:t>
      </w:r>
      <w:hyperlink r:id="rId28">
        <w:r w:rsidRPr="00314E71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314E71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it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h@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b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c.</w:t>
        </w:r>
        <w:r w:rsidRPr="00314E71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4A897D59" w14:textId="77777777" w:rsidR="008F2940" w:rsidRPr="00314E71" w:rsidRDefault="00090D71" w:rsidP="00314E71">
      <w:pPr>
        <w:ind w:left="111" w:right="-53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th 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ised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ears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BC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79AA670" w14:textId="77777777" w:rsidR="008F2940" w:rsidRPr="00314E71" w:rsidRDefault="00090D71" w:rsidP="00314E7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br w:type="column"/>
      </w:r>
    </w:p>
    <w:p w14:paraId="22EFC7C5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CF8311" w14:textId="77777777" w:rsidR="008F2940" w:rsidRPr="00314E71" w:rsidRDefault="00090D71" w:rsidP="00314E71">
      <w:pPr>
        <w:ind w:right="836"/>
        <w:rPr>
          <w:rFonts w:asciiTheme="minorHAnsi" w:eastAsia="Calibri" w:hAnsiTheme="minorHAnsi" w:cstheme="minorHAnsi"/>
          <w:sz w:val="22"/>
          <w:szCs w:val="22"/>
        </w:rPr>
        <w:sectPr w:rsidR="008F2940" w:rsidRPr="00314E71">
          <w:type w:val="continuous"/>
          <w:pgSz w:w="12240" w:h="15840"/>
          <w:pgMar w:top="320" w:right="380" w:bottom="0" w:left="500" w:header="720" w:footer="720" w:gutter="0"/>
          <w:cols w:num="2" w:space="720" w:equalWidth="0">
            <w:col w:w="6359" w:space="861"/>
            <w:col w:w="4140"/>
          </w:cols>
        </w:sectPr>
      </w:pPr>
      <w:r w:rsidRPr="00314E71">
        <w:rPr>
          <w:rFonts w:asciiTheme="minorHAnsi" w:hAnsiTheme="minorHAnsi" w:cstheme="minorHAnsi"/>
          <w:sz w:val="22"/>
          <w:szCs w:val="22"/>
        </w:rPr>
        <w:pict w14:anchorId="21DE042A">
          <v:group id="_x0000_s1033" style="position:absolute;margin-left:374.5pt;margin-top:-23.7pt;width:186.25pt;height:75.95pt;z-index:-1961;mso-position-horizontal-relative:page" coordorigin="7490,-474" coordsize="3725,1519">
            <v:shape id="_x0000_s1037" style="position:absolute;left:7500;top:-144;width:3705;height:1179" coordorigin="7500,-144" coordsize="3705,1179" path="m7500,-144r,1179l11205,1035r,-1179l7500,-144xe" fillcolor="#cf7a79" stroked="f">
              <v:path arrowok="t"/>
            </v:shape>
            <v:shape id="_x0000_s1036" style="position:absolute;left:7500;top:-144;width:3705;height:1179" coordorigin="7500,-144" coordsize="3705,1179" path="m7500,-144r3705,l11205,1035r-3705,l7500,-144xe" filled="f" strokecolor="#959595" strokeweight=".5pt">
              <v:path arrowok="t"/>
            </v:shape>
            <v:shape id="_x0000_s1035" style="position:absolute;left:7767;top:-398;width:258;height:246" coordorigin="7767,-398" coordsize="258,246" path="m8025,-152l7767,-398e" filled="f">
              <v:path arrowok="t"/>
            </v:shape>
            <v:shape id="_x0000_s1034" style="position:absolute;left:7695;top:-467;width:128;height:126" coordorigin="7695,-467" coordsize="128,126" path="m7740,-341r83,-87l7695,-467r45,126xe" fillcolor="black" stroked="f">
              <v:path arrowok="t"/>
            </v:shape>
            <w10:wrap anchorx="page"/>
          </v:group>
        </w:pic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Use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t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me/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addr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ess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ad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u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our 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f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r list</w:t>
      </w:r>
      <w:r w:rsidRPr="00314E71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f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es.</w:t>
      </w:r>
    </w:p>
    <w:p w14:paraId="2AE40D5A" w14:textId="77777777" w:rsidR="008F2940" w:rsidRPr="00314E71" w:rsidRDefault="008F2940" w:rsidP="00314E71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9E0F7F0" w14:textId="77777777" w:rsidR="008F2940" w:rsidRPr="00314E71" w:rsidRDefault="00090D71" w:rsidP="00314E71">
      <w:pPr>
        <w:spacing w:before="12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r. Carla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694552F" w14:textId="77777777" w:rsidR="008F2940" w:rsidRPr="00314E71" w:rsidRDefault="00090D71" w:rsidP="00314E71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ical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eeri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39498E1" w14:textId="77777777" w:rsidR="008F2940" w:rsidRPr="00314E71" w:rsidRDefault="00090D71" w:rsidP="00314E71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fts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ersi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06B9E169" w14:textId="77777777" w:rsidR="008F2940" w:rsidRPr="00314E71" w:rsidRDefault="00090D71" w:rsidP="00314E71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0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</w:p>
    <w:p w14:paraId="24091B50" w14:textId="77777777" w:rsidR="008F2940" w:rsidRPr="00314E71" w:rsidRDefault="00090D71" w:rsidP="00314E71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23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14E71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0C699F50" w14:textId="77777777" w:rsidR="008F2940" w:rsidRPr="00314E71" w:rsidRDefault="00090D71" w:rsidP="00314E71">
      <w:pPr>
        <w:spacing w:line="260" w:lineRule="exact"/>
        <w:ind w:left="111"/>
        <w:rPr>
          <w:rFonts w:asciiTheme="minorHAnsi" w:eastAsia="Calibri" w:hAnsiTheme="minorHAnsi" w:cstheme="minorHAnsi"/>
          <w:sz w:val="22"/>
          <w:szCs w:val="22"/>
        </w:rPr>
      </w:pPr>
      <w:hyperlink r:id="rId29">
        <w:r w:rsidRPr="00314E71">
          <w:rPr>
            <w:rFonts w:asciiTheme="minorHAnsi" w:eastAsia="Calibri" w:hAnsiTheme="minorHAnsi" w:cstheme="minorHAnsi"/>
            <w:sz w:val="22"/>
            <w:szCs w:val="22"/>
          </w:rPr>
          <w:t>Carla.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J</w:t>
        </w:r>
        <w:r w:rsidRPr="00314E7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hn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314E7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n@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t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f</w:t>
        </w:r>
        <w:r w:rsidRPr="00314E71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s.e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4B116BF8" w14:textId="77777777" w:rsidR="008F2940" w:rsidRPr="00314E71" w:rsidRDefault="00090D71" w:rsidP="00314E71">
      <w:pPr>
        <w:ind w:left="111" w:right="176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 is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314E71">
        <w:rPr>
          <w:rFonts w:asciiTheme="minorHAnsi" w:eastAsia="Calibri" w:hAnsiTheme="minorHAnsi" w:cstheme="minorHAnsi"/>
          <w:sz w:val="22"/>
          <w:szCs w:val="22"/>
        </w:rPr>
        <w:t>ca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 at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fts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rsi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ere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aki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cisi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rse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 st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jec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667F3DD" w14:textId="77777777" w:rsidR="008F2940" w:rsidRPr="00314E71" w:rsidRDefault="008F2940" w:rsidP="00314E71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8F2940" w:rsidRPr="00314E71">
          <w:type w:val="continuous"/>
          <w:pgSz w:w="12240" w:h="15840"/>
          <w:pgMar w:top="320" w:right="380" w:bottom="0" w:left="500" w:header="720" w:footer="720" w:gutter="0"/>
          <w:cols w:space="720"/>
        </w:sectPr>
      </w:pPr>
    </w:p>
    <w:p w14:paraId="0D035F46" w14:textId="77777777" w:rsidR="008F2940" w:rsidRPr="00314E71" w:rsidRDefault="00090D71" w:rsidP="00314E71">
      <w:pPr>
        <w:spacing w:before="12"/>
        <w:ind w:left="111" w:right="235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5D529353">
          <v:group id="_x0000_s1028" style="position:absolute;left:0;text-align:left;margin-left:96.35pt;margin-top:3.6pt;width:261.75pt;height:75.1pt;z-index:-1960;mso-position-horizontal-relative:page" coordorigin="1927,72" coordsize="5235,1502">
            <v:shape id="_x0000_s1032" style="position:absolute;left:3345;top:80;width:3810;height:1363" coordorigin="3345,80" coordsize="3810,1363" path="m3345,80r,1363l7155,1443r,-1363l3345,80xe" fillcolor="#f1dbdb" stroked="f">
              <v:path arrowok="t"/>
            </v:shape>
            <v:shape id="_x0000_s1031" style="position:absolute;left:3345;top:80;width:3810;height:1363" coordorigin="3345,80" coordsize="3810,1363" path="m3345,80r3810,l7155,1443r-3810,l3345,80xe" filled="f" strokecolor="#a4a4a4">
              <v:path arrowok="t"/>
            </v:shape>
            <v:shape id="_x0000_s1030" style="position:absolute;left:2034;top:1342;width:1311;height:167" coordorigin="2034,1342" coordsize="1311,167" path="m3345,1342l2034,1509e" filled="f">
              <v:path arrowok="t"/>
            </v:shape>
            <v:shape id="_x0000_s1029" style="position:absolute;left:1935;top:1447;width:127;height:119" coordorigin="1935,1447" coordsize="127,119" path="m2046,1447r-111,75l2062,1566r-16,-119xe" fillcolor="black" stroked="f">
              <v:path arrowok="t"/>
            </v:shape>
            <w10:wrap anchorx="page"/>
          </v:group>
        </w:pic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s. Ga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tc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ell Trai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Sup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YZ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556AA8D1" w14:textId="77777777" w:rsidR="008F2940" w:rsidRPr="00314E71" w:rsidRDefault="00090D71" w:rsidP="00314E71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314E71">
        <w:rPr>
          <w:rFonts w:asciiTheme="minorHAnsi" w:eastAsia="Calibri" w:hAnsiTheme="minorHAnsi" w:cstheme="minorHAnsi"/>
          <w:sz w:val="22"/>
          <w:szCs w:val="22"/>
        </w:rPr>
        <w:t>9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ratt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7DB3017" w14:textId="77777777" w:rsidR="008F2940" w:rsidRPr="00314E71" w:rsidRDefault="00090D71" w:rsidP="00314E71">
      <w:pPr>
        <w:ind w:left="111" w:right="-53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z w:val="22"/>
          <w:szCs w:val="22"/>
        </w:rPr>
        <w:t>Ca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ri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314E71">
        <w:rPr>
          <w:rFonts w:asciiTheme="minorHAnsi" w:eastAsia="Calibri" w:hAnsiTheme="minorHAnsi" w:cstheme="minorHAnsi"/>
          <w:sz w:val="22"/>
          <w:szCs w:val="22"/>
        </w:rPr>
        <w:t>e,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314E71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2ED0DE37" w14:textId="77777777" w:rsidR="008F2940" w:rsidRPr="00314E71" w:rsidRDefault="00090D71" w:rsidP="00314E71">
      <w:pPr>
        <w:spacing w:before="1" w:line="260" w:lineRule="exact"/>
        <w:ind w:left="111" w:right="214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22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14E71">
        <w:rPr>
          <w:rFonts w:asciiTheme="minorHAnsi" w:eastAsia="Calibri" w:hAnsiTheme="minorHAnsi" w:cstheme="minorHAnsi"/>
          <w:sz w:val="22"/>
          <w:szCs w:val="22"/>
        </w:rPr>
        <w:t>2</w:t>
      </w:r>
      <w:hyperlink r:id="rId30">
        <w:r w:rsidRPr="00314E71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314E71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itc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ell</w:t>
        </w:r>
        <w:r w:rsidRPr="00314E71">
          <w:rPr>
            <w:rFonts w:asciiTheme="minorHAnsi" w:eastAsia="Calibri" w:hAnsiTheme="minorHAnsi" w:cstheme="minorHAnsi"/>
            <w:spacing w:val="-3"/>
            <w:sz w:val="22"/>
            <w:szCs w:val="22"/>
          </w:rPr>
          <w:t>@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x</w:t>
        </w:r>
        <w:r w:rsidRPr="00314E71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314E71">
          <w:rPr>
            <w:rFonts w:asciiTheme="minorHAnsi" w:eastAsia="Calibri" w:hAnsiTheme="minorHAnsi" w:cstheme="minorHAnsi"/>
            <w:spacing w:val="-1"/>
            <w:sz w:val="22"/>
            <w:szCs w:val="22"/>
          </w:rPr>
          <w:t>z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314E71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314E7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314E7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1DE9A133" w14:textId="77777777" w:rsidR="008F2940" w:rsidRPr="00314E71" w:rsidRDefault="00090D71" w:rsidP="00314E71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br w:type="column"/>
      </w:r>
    </w:p>
    <w:p w14:paraId="26D9E45E" w14:textId="77777777" w:rsidR="008F2940" w:rsidRPr="00314E71" w:rsidRDefault="00090D71" w:rsidP="00314E71">
      <w:pPr>
        <w:ind w:right="4816"/>
        <w:rPr>
          <w:rFonts w:asciiTheme="minorHAnsi" w:eastAsia="Calibri" w:hAnsiTheme="minorHAnsi" w:cstheme="minorHAnsi"/>
          <w:sz w:val="22"/>
          <w:szCs w:val="22"/>
        </w:rPr>
        <w:sectPr w:rsidR="008F2940" w:rsidRPr="00314E71">
          <w:type w:val="continuous"/>
          <w:pgSz w:w="12240" w:h="15840"/>
          <w:pgMar w:top="320" w:right="380" w:bottom="0" w:left="500" w:header="720" w:footer="720" w:gutter="0"/>
          <w:cols w:num="2" w:space="720" w:equalWidth="0">
            <w:col w:w="2110" w:space="887"/>
            <w:col w:w="8363"/>
          </w:cols>
        </w:sectPr>
      </w:pPr>
      <w:r w:rsidRPr="00314E71">
        <w:rPr>
          <w:rFonts w:asciiTheme="minorHAnsi" w:eastAsia="Calibri" w:hAnsiTheme="minorHAnsi" w:cstheme="minorHAnsi"/>
          <w:i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wa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list</w:t>
      </w:r>
      <w:r w:rsidRPr="00314E71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ele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phon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nu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er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it is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314E71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ely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es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ill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wan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ss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y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 xml:space="preserve">in a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phon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c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ll.</w:t>
      </w:r>
    </w:p>
    <w:p w14:paraId="101A9E87" w14:textId="77777777" w:rsidR="008F2940" w:rsidRPr="00314E71" w:rsidRDefault="00090D71" w:rsidP="00314E71">
      <w:pPr>
        <w:spacing w:before="2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hAnsiTheme="minorHAnsi" w:cstheme="minorHAnsi"/>
          <w:sz w:val="22"/>
          <w:szCs w:val="22"/>
        </w:rPr>
        <w:pict w14:anchorId="43EACFB6">
          <v:group id="_x0000_s1026" style="position:absolute;left:0;text-align:left;margin-left:20.15pt;margin-top:510.1pt;width:571.7pt;height:0;z-index:-1962;mso-position-horizontal-relative:page;mso-position-vertical-relative:page" coordorigin="403,10202" coordsize="11434,0">
            <v:shape id="_x0000_s1027" style="position:absolute;left:403;top:10202;width:11434;height:0" coordorigin="403,10202" coordsize="11434,0" path="m403,10202r11434,e" filled="f" strokeweight=".20497mm">
              <v:path arrowok="t"/>
            </v:shape>
            <w10:wrap anchorx="page" anchory="page"/>
          </v:group>
        </w:pic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s.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itc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ell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as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z w:val="22"/>
          <w:szCs w:val="22"/>
        </w:rPr>
        <w:t>er at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YZ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can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ri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z w:val="22"/>
          <w:szCs w:val="22"/>
        </w:rPr>
        <w:t>ram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ex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ce.</w:t>
      </w:r>
    </w:p>
    <w:p w14:paraId="6840533E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C66631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4B122A" w14:textId="77777777" w:rsidR="008F2940" w:rsidRPr="00314E71" w:rsidRDefault="008F2940" w:rsidP="00314E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0476C0" w14:textId="77777777" w:rsidR="008F2940" w:rsidRPr="00314E71" w:rsidRDefault="008F2940" w:rsidP="00314E71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794C8501" w14:textId="77777777" w:rsidR="008F2940" w:rsidRPr="00314E71" w:rsidRDefault="00090D71" w:rsidP="00314E71">
      <w:pPr>
        <w:ind w:left="2553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S A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“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ENC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 xml:space="preserve">&amp;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L I</w:t>
      </w:r>
      <w:r w:rsidRPr="00314E7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NE?</w:t>
      </w:r>
    </w:p>
    <w:p w14:paraId="07976EBA" w14:textId="77777777" w:rsidR="008F2940" w:rsidRPr="00314E71" w:rsidRDefault="008F2940" w:rsidP="00314E71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577F96AF" w14:textId="77777777" w:rsidR="008F2940" w:rsidRPr="00314E71" w:rsidRDefault="00090D71" w:rsidP="00314E71">
      <w:pPr>
        <w:tabs>
          <w:tab w:val="left" w:pos="640"/>
        </w:tabs>
        <w:ind w:left="652" w:right="170" w:hanging="360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rs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314E71">
        <w:rPr>
          <w:rFonts w:asciiTheme="minorHAnsi" w:eastAsia="Calibri" w:hAnsiTheme="minorHAnsi" w:cstheme="minorHAnsi"/>
          <w:sz w:val="22"/>
          <w:szCs w:val="22"/>
        </w:rPr>
        <w:t>ill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ask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ere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z w:val="22"/>
          <w:szCs w:val="22"/>
        </w:rPr>
        <w:t>”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ich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tail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ers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ti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ith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314E71">
        <w:rPr>
          <w:rFonts w:asciiTheme="minorHAnsi" w:eastAsia="Calibri" w:hAnsiTheme="minorHAnsi" w:cstheme="minorHAnsi"/>
          <w:sz w:val="22"/>
          <w:szCs w:val="22"/>
        </w:rPr>
        <w:t>rk.</w:t>
      </w:r>
      <w:r w:rsidRPr="00314E7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In 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ces,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ers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14E71">
        <w:rPr>
          <w:rFonts w:asciiTheme="minorHAnsi" w:eastAsia="Calibri" w:hAnsiTheme="minorHAnsi" w:cstheme="minorHAnsi"/>
          <w:sz w:val="22"/>
          <w:szCs w:val="22"/>
        </w:rPr>
        <w:t>ire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ri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ten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sz w:val="22"/>
          <w:szCs w:val="22"/>
        </w:rPr>
        <w:t>at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ill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ify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is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in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314E71">
        <w:rPr>
          <w:rFonts w:asciiTheme="minorHAnsi" w:eastAsia="Calibri" w:hAnsiTheme="minorHAnsi" w:cstheme="minorHAnsi"/>
          <w:sz w:val="22"/>
          <w:szCs w:val="22"/>
        </w:rPr>
        <w:t>sti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C48B7E" w14:textId="77777777" w:rsidR="008F2940" w:rsidRPr="00314E71" w:rsidRDefault="00090D71" w:rsidP="00314E71">
      <w:pPr>
        <w:tabs>
          <w:tab w:val="left" w:pos="640"/>
        </w:tabs>
        <w:spacing w:before="12"/>
        <w:ind w:left="652" w:right="70" w:hanging="360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z w:val="22"/>
          <w:szCs w:val="22"/>
        </w:rPr>
        <w:t>Be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rea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ffer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ree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ere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ces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fr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ers,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ss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 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rse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ers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314E71">
        <w:rPr>
          <w:rFonts w:asciiTheme="minorHAnsi" w:eastAsia="Calibri" w:hAnsiTheme="minorHAnsi" w:cstheme="minorHAnsi"/>
          <w:sz w:val="22"/>
          <w:szCs w:val="22"/>
        </w:rPr>
        <w:t>ed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u in 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14E7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</w:t>
      </w:r>
      <w:r w:rsidRPr="00314E71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ily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ers,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ei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ghb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rs,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frie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ts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14E71">
        <w:rPr>
          <w:rFonts w:asciiTheme="minorHAnsi" w:eastAsia="Calibri" w:hAnsiTheme="minorHAnsi" w:cstheme="minorHAnsi"/>
          <w:sz w:val="22"/>
          <w:szCs w:val="22"/>
        </w:rPr>
        <w:t>less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ey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ised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314E71">
        <w:rPr>
          <w:rFonts w:asciiTheme="minorHAnsi" w:eastAsia="Calibri" w:hAnsiTheme="minorHAnsi" w:cstheme="minorHAnsi"/>
          <w:sz w:val="22"/>
          <w:szCs w:val="22"/>
        </w:rPr>
        <w:t>rk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in a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fess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al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ic setti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3284B66" w14:textId="77777777" w:rsidR="008F2940" w:rsidRPr="00314E71" w:rsidRDefault="00090D71" w:rsidP="00314E71">
      <w:pPr>
        <w:tabs>
          <w:tab w:val="left" w:pos="640"/>
        </w:tabs>
        <w:spacing w:before="12"/>
        <w:ind w:left="652" w:right="147" w:hanging="360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eck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with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efe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ces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efo</w:t>
      </w:r>
      <w:r w:rsidRPr="00314E71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eir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ct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fo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z w:val="22"/>
          <w:szCs w:val="22"/>
        </w:rPr>
        <w:t>ti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314E71">
        <w:rPr>
          <w:rFonts w:asciiTheme="minorHAnsi" w:eastAsia="Calibri" w:hAnsiTheme="minorHAnsi" w:cstheme="minorHAnsi"/>
          <w:sz w:val="22"/>
          <w:szCs w:val="22"/>
        </w:rPr>
        <w:t>er.</w:t>
      </w:r>
      <w:r w:rsidRPr="00314E7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ith</w:t>
      </w:r>
      <w:r w:rsidRPr="00314E7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 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314E71">
        <w:rPr>
          <w:rFonts w:asciiTheme="minorHAnsi" w:eastAsia="Calibri" w:hAnsiTheme="minorHAnsi" w:cstheme="minorHAnsi"/>
          <w:sz w:val="22"/>
          <w:szCs w:val="22"/>
        </w:rPr>
        <w:t>e,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j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escri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,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314E71">
        <w:rPr>
          <w:rFonts w:asciiTheme="minorHAnsi" w:eastAsia="Calibri" w:hAnsiTheme="minorHAnsi" w:cstheme="minorHAnsi"/>
          <w:sz w:val="22"/>
          <w:szCs w:val="22"/>
        </w:rPr>
        <w:t>li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314E71">
        <w:rPr>
          <w:rFonts w:asciiTheme="minorHAnsi" w:eastAsia="Calibri" w:hAnsiTheme="minorHAnsi" w:cstheme="minorHAnsi"/>
          <w:sz w:val="22"/>
          <w:szCs w:val="22"/>
        </w:rPr>
        <w:t>ts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14E71">
        <w:rPr>
          <w:rFonts w:asciiTheme="minorHAnsi" w:eastAsia="Calibri" w:hAnsiTheme="minorHAnsi" w:cstheme="minorHAnsi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rk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14E71">
        <w:rPr>
          <w:rFonts w:asciiTheme="minorHAnsi" w:eastAsia="Calibri" w:hAnsiTheme="minorHAnsi" w:cstheme="minorHAnsi"/>
          <w:sz w:val="22"/>
          <w:szCs w:val="22"/>
        </w:rPr>
        <w:t>ith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at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rel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314E71">
        <w:rPr>
          <w:rFonts w:asciiTheme="minorHAnsi" w:eastAsia="Calibri" w:hAnsiTheme="minorHAnsi" w:cstheme="minorHAnsi"/>
          <w:sz w:val="22"/>
          <w:szCs w:val="22"/>
        </w:rPr>
        <w:t>ew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si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BE14DBE" w14:textId="77777777" w:rsidR="008F2940" w:rsidRPr="00314E71" w:rsidRDefault="00090D71" w:rsidP="00314E71">
      <w:pPr>
        <w:tabs>
          <w:tab w:val="left" w:pos="640"/>
        </w:tabs>
        <w:spacing w:before="12"/>
        <w:ind w:left="652" w:right="385" w:hanging="360"/>
        <w:rPr>
          <w:rFonts w:asciiTheme="minorHAnsi" w:eastAsia="Calibri" w:hAnsiTheme="minorHAnsi" w:cstheme="minorHAnsi"/>
          <w:sz w:val="22"/>
          <w:szCs w:val="22"/>
        </w:rPr>
      </w:pPr>
      <w:r w:rsidRPr="00314E71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314E71">
        <w:rPr>
          <w:rFonts w:asciiTheme="minorHAnsi" w:eastAsia="Arial" w:hAnsiTheme="minorHAnsi" w:cstheme="minorHAnsi"/>
          <w:sz w:val="22"/>
          <w:szCs w:val="22"/>
        </w:rPr>
        <w:tab/>
      </w:r>
      <w:r w:rsidRPr="00314E71">
        <w:rPr>
          <w:rFonts w:asciiTheme="minorHAnsi" w:eastAsia="Calibri" w:hAnsiTheme="minorHAnsi" w:cstheme="minorHAnsi"/>
          <w:sz w:val="22"/>
          <w:szCs w:val="22"/>
        </w:rPr>
        <w:t>Use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t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314E71">
        <w:rPr>
          <w:rFonts w:asciiTheme="minorHAnsi" w:eastAsia="Calibri" w:hAnsiTheme="minorHAnsi" w:cstheme="minorHAnsi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ss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>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g as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314E71">
        <w:rPr>
          <w:rFonts w:asciiTheme="minorHAnsi" w:eastAsia="Calibri" w:hAnsiTheme="minorHAnsi" w:cstheme="minorHAnsi"/>
          <w:sz w:val="22"/>
          <w:szCs w:val="22"/>
        </w:rPr>
        <w:t>r res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in c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z w:val="22"/>
          <w:szCs w:val="22"/>
        </w:rPr>
        <w:t>se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314E71">
        <w:rPr>
          <w:rFonts w:asciiTheme="minorHAnsi" w:eastAsia="Calibri" w:hAnsiTheme="minorHAnsi" w:cstheme="minorHAnsi"/>
          <w:sz w:val="22"/>
          <w:szCs w:val="22"/>
        </w:rPr>
        <w:t>ets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>arated f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z w:val="22"/>
          <w:szCs w:val="22"/>
        </w:rPr>
        <w:t>r res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d 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 sa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l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14E71">
        <w:rPr>
          <w:rFonts w:asciiTheme="minorHAnsi" w:eastAsia="Calibri" w:hAnsiTheme="minorHAnsi" w:cstheme="minorHAnsi"/>
          <w:sz w:val="22"/>
          <w:szCs w:val="22"/>
        </w:rPr>
        <w:t>ality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314E71">
        <w:rPr>
          <w:rFonts w:asciiTheme="minorHAnsi" w:eastAsia="Calibri" w:hAnsiTheme="minorHAnsi" w:cstheme="minorHAnsi"/>
          <w:sz w:val="22"/>
          <w:szCs w:val="22"/>
        </w:rPr>
        <w:t>a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z w:val="22"/>
          <w:szCs w:val="22"/>
        </w:rPr>
        <w:t>r t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re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14E71">
        <w:rPr>
          <w:rFonts w:asciiTheme="minorHAnsi" w:eastAsia="Calibri" w:hAnsiTheme="minorHAnsi" w:cstheme="minorHAnsi"/>
          <w:sz w:val="22"/>
          <w:szCs w:val="22"/>
        </w:rPr>
        <w:t>ere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>ce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s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14E71">
        <w:rPr>
          <w:rFonts w:asciiTheme="minorHAnsi" w:eastAsia="Calibri" w:hAnsiTheme="minorHAnsi" w:cstheme="minorHAnsi"/>
          <w:sz w:val="22"/>
          <w:szCs w:val="22"/>
        </w:rPr>
        <w:t>et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14E71">
        <w:rPr>
          <w:rFonts w:asciiTheme="minorHAnsi" w:eastAsia="Calibri" w:hAnsiTheme="minorHAnsi" w:cstheme="minorHAnsi"/>
          <w:sz w:val="22"/>
          <w:szCs w:val="22"/>
        </w:rPr>
        <w:t>if s</w:t>
      </w:r>
      <w:r w:rsidRPr="00314E7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14E71">
        <w:rPr>
          <w:rFonts w:asciiTheme="minorHAnsi" w:eastAsia="Calibri" w:hAnsiTheme="minorHAnsi" w:cstheme="minorHAnsi"/>
          <w:sz w:val="22"/>
          <w:szCs w:val="22"/>
        </w:rPr>
        <w:t>itti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g in 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14E71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314E7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14E7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14E7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14E71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8F2940" w:rsidRPr="00314E71">
      <w:type w:val="continuous"/>
      <w:pgSz w:w="12240" w:h="15840"/>
      <w:pgMar w:top="320" w:right="380" w:bottom="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FE306" w14:textId="77777777" w:rsidR="00090D71" w:rsidRDefault="00090D71">
      <w:r>
        <w:separator/>
      </w:r>
    </w:p>
  </w:endnote>
  <w:endnote w:type="continuationSeparator" w:id="0">
    <w:p w14:paraId="659ED0C5" w14:textId="77777777" w:rsidR="00090D71" w:rsidRDefault="00090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CB5D" w14:textId="77777777" w:rsidR="008F2940" w:rsidRDefault="00090D71">
    <w:pPr>
      <w:spacing w:line="200" w:lineRule="exact"/>
    </w:pPr>
    <w:r>
      <w:pict w14:anchorId="790F4B6E"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147.2pt;margin-top:754.35pt;width:313.75pt;height:11.95pt;z-index:-1973;mso-position-horizontal-relative:page;mso-position-vertical-relative:page" filled="f" stroked="f">
          <v:textbox inset="0,0,0,0">
            <w:txbxContent>
              <w:p w14:paraId="6D1914CB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38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18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1</w:t>
                </w:r>
                <w:r>
                  <w:rPr>
                    <w:rFonts w:ascii="Calibri" w:eastAsia="Calibri" w:hAnsi="Calibri" w:cs="Calibri"/>
                    <w:position w:val="1"/>
                  </w:rPr>
                  <w:t>7.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6</w:t>
                </w:r>
                <w:r>
                  <w:rPr>
                    <w:rFonts w:ascii="Calibri" w:eastAsia="Calibri" w:hAnsi="Calibri" w:cs="Calibri"/>
                    <w:position w:val="1"/>
                  </w:rPr>
                  <w:t>27.32</w:t>
                </w:r>
                <w:r>
                  <w:rPr>
                    <w:rFonts w:ascii="Calibri" w:eastAsia="Calibri" w:hAnsi="Calibri" w:cs="Calibri"/>
                    <w:spacing w:val="5"/>
                    <w:position w:val="1"/>
                  </w:rPr>
                  <w:t>9</w:t>
                </w:r>
                <w:r>
                  <w:rPr>
                    <w:rFonts w:ascii="Calibri" w:eastAsia="Calibri" w:hAnsi="Calibri" w:cs="Calibri"/>
                    <w:position w:val="1"/>
                  </w:rPr>
                  <w:t>9</w:t>
                </w:r>
                <w:r>
                  <w:rPr>
                    <w:rFonts w:ascii="Calibri" w:eastAsia="Calibri" w:hAnsi="Calibri" w:cs="Calibri"/>
                    <w:spacing w:val="2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1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</w:rPr>
                  <w:t>l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085B1" w14:textId="77777777" w:rsidR="008F2940" w:rsidRDefault="00090D71">
    <w:pPr>
      <w:spacing w:line="200" w:lineRule="exact"/>
    </w:pPr>
    <w:r>
      <w:pict w14:anchorId="0B9C286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7pt;margin-top:752.55pt;width:315.7pt;height:11.95pt;z-index:-1958;mso-position-horizontal-relative:page;mso-position-vertical-relative:page" filled="f" stroked="f">
          <v:textbox inset="0,0,0,0">
            <w:txbxContent>
              <w:p w14:paraId="5A73E5C4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1</w:t>
                </w:r>
                <w:r>
                  <w:rPr>
                    <w:rFonts w:ascii="Calibri" w:eastAsia="Calibri" w:hAnsi="Calibri" w:cs="Calibri"/>
                    <w:position w:val="1"/>
                  </w:rPr>
                  <w:t>7.627.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3</w:t>
                </w:r>
                <w:r>
                  <w:rPr>
                    <w:rFonts w:ascii="Calibri" w:eastAsia="Calibri" w:hAnsi="Calibri" w:cs="Calibri"/>
                    <w:position w:val="1"/>
                  </w:rPr>
                  <w:t>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4</w:t>
                </w:r>
                <w:r>
                  <w:rPr>
                    <w:rFonts w:ascii="Calibri" w:eastAsia="Calibri" w:hAnsi="Calibri" w:cs="Calibri"/>
                    <w:position w:val="1"/>
                  </w:rPr>
                  <w:t>0</w:t>
                </w:r>
              </w:p>
            </w:txbxContent>
          </v:textbox>
          <w10:wrap anchorx="page" anchory="page"/>
        </v:shape>
      </w:pict>
    </w:r>
    <w:r>
      <w:pict w14:anchorId="00C6FE5E">
        <v:shape id="_x0000_s2049" type="#_x0000_t202" style="position:absolute;margin-left:545.1pt;margin-top:752.55pt;width:12.1pt;height:11.95pt;z-index:-1957;mso-position-horizontal-relative:page;mso-position-vertical-relative:page" filled="f" stroked="f">
          <v:textbox inset="0,0,0,0">
            <w:txbxContent>
              <w:p w14:paraId="2D1C02FB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7E4B" w14:textId="77777777" w:rsidR="008F2940" w:rsidRDefault="00090D71">
    <w:pPr>
      <w:spacing w:line="200" w:lineRule="exact"/>
    </w:pPr>
    <w:r>
      <w:pict w14:anchorId="5ACDB192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146.6pt;margin-top:754.25pt;width:315.65pt;height:11.95pt;z-index:-1972;mso-position-horizontal-relative:page;mso-position-vertical-relative:page" filled="f" stroked="f">
          <v:textbox inset="0,0,0,0">
            <w:txbxContent>
              <w:p w14:paraId="00658793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1</w:t>
                </w:r>
                <w:r>
                  <w:rPr>
                    <w:rFonts w:ascii="Calibri" w:eastAsia="Calibri" w:hAnsi="Calibri" w:cs="Calibri"/>
                    <w:position w:val="1"/>
                  </w:rPr>
                  <w:t>7.627.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3</w:t>
                </w:r>
                <w:r>
                  <w:rPr>
                    <w:rFonts w:ascii="Calibri" w:eastAsia="Calibri" w:hAnsi="Calibri" w:cs="Calibri"/>
                    <w:position w:val="1"/>
                  </w:rPr>
                  <w:t>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4</w:t>
                </w:r>
                <w:r>
                  <w:rPr>
                    <w:rFonts w:ascii="Calibri" w:eastAsia="Calibri" w:hAnsi="Calibri" w:cs="Calibri"/>
                    <w:position w:val="1"/>
                  </w:rPr>
                  <w:t>0</w:t>
                </w:r>
              </w:p>
            </w:txbxContent>
          </v:textbox>
          <w10:wrap anchorx="page" anchory="page"/>
        </v:shape>
      </w:pict>
    </w:r>
    <w:r>
      <w:pict w14:anchorId="20221C90">
        <v:shape id="_x0000_s2063" type="#_x0000_t202" style="position:absolute;margin-left:546.2pt;margin-top:754.25pt;width:7.05pt;height:11.95pt;z-index:-1971;mso-position-horizontal-relative:page;mso-position-vertical-relative:page" filled="f" stroked="f">
          <v:textbox inset="0,0,0,0">
            <w:txbxContent>
              <w:p w14:paraId="191279B6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96705" w14:textId="77777777" w:rsidR="008F2940" w:rsidRDefault="00090D71">
    <w:pPr>
      <w:spacing w:line="200" w:lineRule="exact"/>
    </w:pPr>
    <w:r>
      <w:pict w14:anchorId="5A27035B"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47.3pt;margin-top:752.55pt;width:315.45pt;height:11.95pt;z-index:-1969;mso-position-horizontal-relative:page;mso-position-vertical-relative:page" filled="f" stroked="f">
          <v:textbox inset="0,0,0,0">
            <w:txbxContent>
              <w:p w14:paraId="56DF099E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position w:val="1"/>
                  </w:rPr>
                  <w:t>.3299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C995F" w14:textId="77777777" w:rsidR="008F2940" w:rsidRDefault="00090D71">
    <w:pPr>
      <w:spacing w:line="200" w:lineRule="exact"/>
    </w:pPr>
    <w:r>
      <w:pict w14:anchorId="3750763C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5.45pt;margin-top:752.55pt;width:315.7pt;height:11.95pt;z-index:-1967;mso-position-horizontal-relative:page;mso-position-vertical-relative:page" filled="f" stroked="f">
          <v:textbox inset="0,0,0,0">
            <w:txbxContent>
              <w:p w14:paraId="7E04779C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617.627.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3</w:t>
                </w:r>
                <w:r>
                  <w:rPr>
                    <w:rFonts w:ascii="Calibri" w:eastAsia="Calibri" w:hAnsi="Calibri" w:cs="Calibri"/>
                    <w:position w:val="1"/>
                  </w:rPr>
                  <w:t>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  <w:r>
      <w:pict w14:anchorId="24D49E7C">
        <v:shape id="_x0000_s2058" type="#_x0000_t202" style="position:absolute;margin-left:539.55pt;margin-top:752.55pt;width:17.45pt;height:14.25pt;z-index:-1966;mso-position-horizontal-relative:page;mso-position-vertical-relative:page" filled="f" stroked="f">
          <v:textbox inset="0,0,0,0">
            <w:txbxContent>
              <w:p w14:paraId="642CD041" w14:textId="77777777" w:rsidR="008F2940" w:rsidRDefault="00090D71">
                <w:pPr>
                  <w:spacing w:line="200" w:lineRule="exact"/>
                  <w:ind w:left="67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E9EB" w14:textId="77777777" w:rsidR="008F2940" w:rsidRDefault="00090D71">
    <w:pPr>
      <w:spacing w:line="200" w:lineRule="exact"/>
    </w:pPr>
    <w:r>
      <w:pict w14:anchorId="0BD0C7DA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46.25pt;margin-top:754.85pt;width:315.55pt;height:11.95pt;z-index:-1965;mso-position-horizontal-relative:page;mso-position-vertical-relative:page" filled="f" stroked="f">
          <v:textbox inset="0,0,0,0">
            <w:txbxContent>
              <w:p w14:paraId="3DBDCDCC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617.627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position w:val="1"/>
                  </w:rPr>
                  <w:t>3299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 740</w:t>
                </w:r>
              </w:p>
            </w:txbxContent>
          </v:textbox>
          <w10:wrap anchorx="page" anchory="page"/>
        </v:shape>
      </w:pict>
    </w:r>
    <w:r>
      <w:pict w14:anchorId="638FB0A3">
        <v:shape id="_x0000_s2056" type="#_x0000_t202" style="position:absolute;margin-left:542.95pt;margin-top:754.85pt;width:14.1pt;height:11.95pt;z-index:-1964;mso-position-horizontal-relative:page;mso-position-vertical-relative:page" filled="f" stroked="f">
          <v:textbox inset="0,0,0,0">
            <w:txbxContent>
              <w:p w14:paraId="7ACD5DB6" w14:textId="77777777" w:rsidR="008F2940" w:rsidRDefault="00090D71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975DC" w14:textId="77777777" w:rsidR="008F2940" w:rsidRDefault="00090D71">
    <w:pPr>
      <w:spacing w:line="200" w:lineRule="exact"/>
    </w:pPr>
    <w:r>
      <w:pict w14:anchorId="1A785122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47.35pt;margin-top:752.55pt;width:315.45pt;height:11.95pt;z-index:-1963;mso-position-horizontal-relative:page;mso-position-vertical-relative:page" filled="f" stroked="f">
          <v:textbox inset="0,0,0,0">
            <w:txbxContent>
              <w:p w14:paraId="5E1CB916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position w:val="1"/>
                  </w:rPr>
                  <w:t>.3299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  <w:r>
      <w:pict w14:anchorId="14CD38C1">
        <v:shape id="_x0000_s2054" type="#_x0000_t202" style="position:absolute;margin-left:541.6pt;margin-top:752.55pt;width:14.1pt;height:11.95pt;z-index:-1962;mso-position-horizontal-relative:page;mso-position-vertical-relative:page" filled="f" stroked="f">
          <v:textbox inset="0,0,0,0">
            <w:txbxContent>
              <w:p w14:paraId="75F80B8E" w14:textId="77777777" w:rsidR="008F2940" w:rsidRDefault="00090D71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1C71F" w14:textId="77777777" w:rsidR="008F2940" w:rsidRDefault="00090D71">
    <w:pPr>
      <w:spacing w:line="200" w:lineRule="exact"/>
    </w:pPr>
    <w:r>
      <w:pict w14:anchorId="20070ED2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46.35pt;margin-top:752.55pt;width:315.7pt;height:11.95pt;z-index:-1961;mso-position-horizontal-relative:page;mso-position-vertical-relative:page" filled="f" stroked="f">
          <v:textbox inset="0,0,0,0">
            <w:txbxContent>
              <w:p w14:paraId="0289DF3D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position w:val="1"/>
                  </w:rPr>
                  <w:t>.3299</w:t>
                </w:r>
                <w:r>
                  <w:rPr>
                    <w:rFonts w:ascii="Calibri" w:eastAsia="Calibri" w:hAnsi="Calibri" w:cs="Calibri"/>
                    <w:spacing w:val="3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 740</w:t>
                </w:r>
              </w:p>
            </w:txbxContent>
          </v:textbox>
          <w10:wrap anchorx="page" anchory="page"/>
        </v:shape>
      </w:pict>
    </w:r>
    <w:r>
      <w:pict w14:anchorId="49D04570">
        <v:shape id="_x0000_s2052" type="#_x0000_t202" style="position:absolute;margin-left:539.55pt;margin-top:752.55pt;width:14.1pt;height:11.95pt;z-index:-1960;mso-position-horizontal-relative:page;mso-position-vertical-relative:page" filled="f" stroked="f">
          <v:textbox inset="0,0,0,0">
            <w:txbxContent>
              <w:p w14:paraId="59C486AC" w14:textId="77777777" w:rsidR="008F2940" w:rsidRDefault="00090D71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119C" w14:textId="77777777" w:rsidR="008F2940" w:rsidRDefault="008F2940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C5A02" w14:textId="77777777" w:rsidR="008F2940" w:rsidRDefault="00090D71">
    <w:pPr>
      <w:spacing w:line="200" w:lineRule="exact"/>
    </w:pPr>
    <w:r>
      <w:pict w14:anchorId="5604A78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48.15pt;margin-top:754.5pt;width:315.7pt;height:11.95pt;z-index:-1959;mso-position-horizontal-relative:page;mso-position-vertical-relative:page" filled="f" stroked="f">
          <v:textbox inset="0,0,0,0">
            <w:txbxContent>
              <w:p w14:paraId="40B21119" w14:textId="77777777" w:rsidR="008F2940" w:rsidRDefault="00090D71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2</w:t>
                </w:r>
                <w:r>
                  <w:rPr>
                    <w:rFonts w:ascii="Calibri" w:eastAsia="Calibri" w:hAnsi="Calibri" w:cs="Calibri"/>
                    <w:position w:val="1"/>
                  </w:rPr>
                  <w:t>7.32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9</w:t>
                </w:r>
                <w:r>
                  <w:rPr>
                    <w:rFonts w:ascii="Calibri" w:eastAsia="Calibri" w:hAnsi="Calibri" w:cs="Calibri"/>
                    <w:position w:val="1"/>
                  </w:rPr>
                  <w:t>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26CEA" w14:textId="77777777" w:rsidR="00090D71" w:rsidRDefault="00090D71">
      <w:r>
        <w:separator/>
      </w:r>
    </w:p>
  </w:footnote>
  <w:footnote w:type="continuationSeparator" w:id="0">
    <w:p w14:paraId="00EEFC1A" w14:textId="77777777" w:rsidR="00090D71" w:rsidRDefault="00090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71EE" w14:textId="77777777" w:rsidR="008F2940" w:rsidRDefault="00090D71">
    <w:pPr>
      <w:spacing w:line="200" w:lineRule="exact"/>
    </w:pPr>
    <w:r>
      <w:pict w14:anchorId="57AE70B7"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78.85pt;margin-top:37.8pt;width:54.35pt;height:16.05pt;z-index:-1970;mso-position-horizontal-relative:page;mso-position-vertical-relative:page" filled="f" stroked="f">
          <v:textbox inset="0,0,0,0">
            <w:txbxContent>
              <w:p w14:paraId="0385F719" w14:textId="77777777" w:rsidR="008F2940" w:rsidRDefault="00090D71">
                <w:pPr>
                  <w:spacing w:line="300" w:lineRule="exact"/>
                  <w:ind w:left="20" w:right="-42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Sa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ple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C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6E91" w14:textId="77777777" w:rsidR="008F2940" w:rsidRDefault="00090D71">
    <w:pPr>
      <w:spacing w:line="200" w:lineRule="exact"/>
    </w:pPr>
    <w:r>
      <w:pict w14:anchorId="25B8A2F6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73.55pt;margin-top:37.8pt;width:55.65pt;height:16.05pt;z-index:-1968;mso-position-horizontal-relative:page;mso-position-vertical-relative:page" filled="f" stroked="f">
          <v:textbox inset="0,0,0,0">
            <w:txbxContent>
              <w:p w14:paraId="7C302EE9" w14:textId="77777777" w:rsidR="008F2940" w:rsidRDefault="00090D71">
                <w:pPr>
                  <w:spacing w:line="300" w:lineRule="exact"/>
                  <w:ind w:left="20" w:right="-42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Sa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ple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D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018B" w14:textId="77777777" w:rsidR="008F2940" w:rsidRDefault="008F2940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004BA" w14:textId="77777777" w:rsidR="008F2940" w:rsidRDefault="008F2940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B6187" w14:textId="77777777" w:rsidR="008F2940" w:rsidRDefault="008F2940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9DAE" w14:textId="77777777" w:rsidR="008F2940" w:rsidRDefault="008F2940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03845" w14:textId="77777777" w:rsidR="008F2940" w:rsidRDefault="008F2940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48950" w14:textId="77777777" w:rsidR="008F2940" w:rsidRDefault="008F2940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35420" w14:textId="77777777" w:rsidR="008F2940" w:rsidRDefault="008F2940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876F3"/>
    <w:multiLevelType w:val="multilevel"/>
    <w:tmpl w:val="3190DB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40"/>
    <w:rsid w:val="00090D71"/>
    <w:rsid w:val="00314E71"/>
    <w:rsid w:val="008F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  <w14:docId w14:val="316F63ED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yperlink" Target="http://careers.tufts.edu" TargetMode="Externa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yperlink" Target="mailto:Johnson@tufts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28" Type="http://schemas.openxmlformats.org/officeDocument/2006/relationships/hyperlink" Target="mailto:gsmith@abc.com" TargetMode="External"/><Relationship Id="rId10" Type="http://schemas.openxmlformats.org/officeDocument/2006/relationships/hyperlink" Target="http://www.YourNamePortfolio.com" TargetMode="External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header" Target="header7.xml"/><Relationship Id="rId27" Type="http://schemas.openxmlformats.org/officeDocument/2006/relationships/footer" Target="footer10.xml"/><Relationship Id="rId30" Type="http://schemas.openxmlformats.org/officeDocument/2006/relationships/hyperlink" Target="mailto:gmitchell@xy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5398</Words>
  <Characters>30772</Characters>
  <Application>Microsoft Office Word</Application>
  <DocSecurity>0</DocSecurity>
  <Lines>256</Lines>
  <Paragraphs>72</Paragraphs>
  <ScaleCrop>false</ScaleCrop>
  <Company/>
  <LinksUpToDate>false</LinksUpToDate>
  <CharactersWithSpaces>36098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2021-06-22T09:35:00Z</dcterms:created>
  <dcterms:modified xsi:type="dcterms:W3CDTF">2021-06-22T09:45:00Z</dcterms:modified>
</cp:coreProperties>
</file>